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82EC6" w14:textId="77777777" w:rsidR="002B0D55" w:rsidRDefault="002B0D55" w:rsidP="002B0D55">
      <w:pPr>
        <w:pStyle w:val="Titolo2"/>
        <w:ind w:right="119"/>
        <w:jc w:val="right"/>
        <w:rPr>
          <w:rFonts w:ascii="Times New Roman" w:hAnsi="Times New Roman" w:cs="Times New Roman"/>
          <w:i w:val="0"/>
          <w:spacing w:val="-1"/>
          <w:sz w:val="24"/>
          <w:szCs w:val="24"/>
          <w:lang w:val="it-IT"/>
        </w:rPr>
      </w:pPr>
    </w:p>
    <w:p w14:paraId="65971029" w14:textId="77777777" w:rsidR="002B0D55" w:rsidRPr="000B3BFE" w:rsidRDefault="002B0D55" w:rsidP="002B0D55">
      <w:pPr>
        <w:pStyle w:val="Titolo2"/>
        <w:ind w:right="119"/>
        <w:jc w:val="right"/>
        <w:rPr>
          <w:rFonts w:ascii="Times New Roman" w:hAnsi="Times New Roman" w:cs="Times New Roman"/>
          <w:b w:val="0"/>
          <w:bCs w:val="0"/>
          <w:i w:val="0"/>
          <w:sz w:val="24"/>
          <w:szCs w:val="24"/>
          <w:lang w:val="it-IT"/>
        </w:rPr>
      </w:pPr>
      <w:r>
        <w:rPr>
          <w:rFonts w:ascii="Times New Roman" w:hAnsi="Times New Roman" w:cs="Times New Roman"/>
          <w:i w:val="0"/>
          <w:spacing w:val="-1"/>
          <w:sz w:val="24"/>
          <w:szCs w:val="24"/>
          <w:lang w:val="it-IT"/>
        </w:rPr>
        <w:t>Allegato</w:t>
      </w:r>
      <w:r w:rsidRPr="000B3BFE">
        <w:rPr>
          <w:rFonts w:ascii="Times New Roman" w:hAnsi="Times New Roman" w:cs="Times New Roman"/>
          <w:i w:val="0"/>
          <w:spacing w:val="-16"/>
          <w:sz w:val="24"/>
          <w:szCs w:val="24"/>
          <w:lang w:val="it-IT"/>
        </w:rPr>
        <w:t xml:space="preserve"> </w:t>
      </w:r>
      <w:r w:rsidRPr="000B3BFE">
        <w:rPr>
          <w:rFonts w:ascii="Times New Roman" w:hAnsi="Times New Roman" w:cs="Times New Roman"/>
          <w:i w:val="0"/>
          <w:spacing w:val="-1"/>
          <w:sz w:val="24"/>
          <w:szCs w:val="24"/>
          <w:lang w:val="it-IT"/>
        </w:rPr>
        <w:t>A3</w:t>
      </w:r>
    </w:p>
    <w:p w14:paraId="6F53D181" w14:textId="77777777" w:rsidR="002B0D55" w:rsidRPr="000B3BFE" w:rsidRDefault="002B0D55" w:rsidP="002B0D55">
      <w:pPr>
        <w:ind w:right="-1"/>
        <w:rPr>
          <w:rFonts w:cs="Times New Roman"/>
          <w:b/>
          <w:noProof/>
          <w:sz w:val="24"/>
          <w:szCs w:val="24"/>
        </w:rPr>
      </w:pPr>
    </w:p>
    <w:p w14:paraId="7D992F2E" w14:textId="77777777" w:rsidR="002B0D55" w:rsidRDefault="002B0D55" w:rsidP="002B0D55">
      <w:pPr>
        <w:pStyle w:val="Titolo3"/>
        <w:spacing w:line="281" w:lineRule="auto"/>
        <w:ind w:right="113"/>
        <w:jc w:val="both"/>
        <w:rPr>
          <w:rFonts w:ascii="Times New Roman" w:hAnsi="Times New Roman" w:cs="Times New Roman"/>
          <w:spacing w:val="-1"/>
          <w:sz w:val="24"/>
          <w:szCs w:val="24"/>
          <w:lang w:val="it-IT"/>
        </w:rPr>
      </w:pPr>
      <w:r w:rsidRPr="000B3BFE">
        <w:rPr>
          <w:rFonts w:ascii="Times New Roman" w:hAnsi="Times New Roman" w:cs="Times New Roman"/>
          <w:spacing w:val="-1"/>
          <w:sz w:val="24"/>
          <w:szCs w:val="24"/>
          <w:lang w:val="it-IT"/>
        </w:rPr>
        <w:t>DICHIARAZIONE</w:t>
      </w:r>
      <w:r w:rsidRPr="000B3BFE">
        <w:rPr>
          <w:rFonts w:ascii="Times New Roman" w:hAnsi="Times New Roman" w:cs="Times New Roman"/>
          <w:spacing w:val="57"/>
          <w:sz w:val="24"/>
          <w:szCs w:val="24"/>
          <w:lang w:val="it-IT"/>
        </w:rPr>
        <w:t xml:space="preserve"> </w:t>
      </w:r>
      <w:r w:rsidRPr="000B3BFE">
        <w:rPr>
          <w:rFonts w:ascii="Times New Roman" w:hAnsi="Times New Roman" w:cs="Times New Roman"/>
          <w:spacing w:val="-1"/>
          <w:sz w:val="24"/>
          <w:szCs w:val="24"/>
          <w:lang w:val="it-IT"/>
        </w:rPr>
        <w:t>DEI</w:t>
      </w:r>
      <w:r w:rsidRPr="000B3BFE">
        <w:rPr>
          <w:rFonts w:ascii="Times New Roman" w:hAnsi="Times New Roman" w:cs="Times New Roman"/>
          <w:spacing w:val="57"/>
          <w:sz w:val="24"/>
          <w:szCs w:val="24"/>
          <w:lang w:val="it-IT"/>
        </w:rPr>
        <w:t xml:space="preserve"> </w:t>
      </w:r>
      <w:r w:rsidRPr="000B3BFE">
        <w:rPr>
          <w:rFonts w:ascii="Times New Roman" w:hAnsi="Times New Roman" w:cs="Times New Roman"/>
          <w:spacing w:val="-1"/>
          <w:sz w:val="24"/>
          <w:szCs w:val="24"/>
          <w:lang w:val="it-IT"/>
        </w:rPr>
        <w:t>LEGALI</w:t>
      </w:r>
      <w:r w:rsidRPr="000B3BFE">
        <w:rPr>
          <w:rFonts w:ascii="Times New Roman" w:hAnsi="Times New Roman" w:cs="Times New Roman"/>
          <w:spacing w:val="59"/>
          <w:sz w:val="24"/>
          <w:szCs w:val="24"/>
          <w:lang w:val="it-IT"/>
        </w:rPr>
        <w:t xml:space="preserve"> </w:t>
      </w:r>
      <w:r w:rsidRPr="000B3BFE">
        <w:rPr>
          <w:rFonts w:ascii="Times New Roman" w:hAnsi="Times New Roman" w:cs="Times New Roman"/>
          <w:spacing w:val="-1"/>
          <w:sz w:val="24"/>
          <w:szCs w:val="24"/>
          <w:lang w:val="it-IT"/>
        </w:rPr>
        <w:t>RAPPRESENTANTI</w:t>
      </w:r>
      <w:r w:rsidRPr="000B3BFE">
        <w:rPr>
          <w:rFonts w:ascii="Times New Roman" w:hAnsi="Times New Roman" w:cs="Times New Roman"/>
          <w:spacing w:val="59"/>
          <w:sz w:val="24"/>
          <w:szCs w:val="24"/>
          <w:lang w:val="it-IT"/>
        </w:rPr>
        <w:t xml:space="preserve"> </w:t>
      </w:r>
      <w:r w:rsidRPr="000B3BFE">
        <w:rPr>
          <w:rFonts w:ascii="Times New Roman" w:hAnsi="Times New Roman" w:cs="Times New Roman"/>
          <w:spacing w:val="-1"/>
          <w:sz w:val="24"/>
          <w:szCs w:val="24"/>
          <w:lang w:val="it-IT"/>
        </w:rPr>
        <w:t>DEI</w:t>
      </w:r>
      <w:r w:rsidRPr="000B3BFE">
        <w:rPr>
          <w:rFonts w:ascii="Times New Roman" w:hAnsi="Times New Roman" w:cs="Times New Roman"/>
          <w:spacing w:val="58"/>
          <w:sz w:val="24"/>
          <w:szCs w:val="24"/>
          <w:lang w:val="it-IT"/>
        </w:rPr>
        <w:t xml:space="preserve"> </w:t>
      </w:r>
      <w:r w:rsidRPr="000B3BFE">
        <w:rPr>
          <w:rFonts w:ascii="Times New Roman" w:hAnsi="Times New Roman" w:cs="Times New Roman"/>
          <w:spacing w:val="-1"/>
          <w:sz w:val="24"/>
          <w:szCs w:val="24"/>
          <w:u w:val="thick" w:color="000000"/>
          <w:lang w:val="it-IT"/>
        </w:rPr>
        <w:t>SINGOLI</w:t>
      </w:r>
      <w:r w:rsidRPr="000B3BFE">
        <w:rPr>
          <w:rFonts w:ascii="Times New Roman" w:hAnsi="Times New Roman" w:cs="Times New Roman"/>
          <w:spacing w:val="59"/>
          <w:sz w:val="24"/>
          <w:szCs w:val="24"/>
          <w:u w:val="thick" w:color="000000"/>
          <w:lang w:val="it-IT"/>
        </w:rPr>
        <w:t xml:space="preserve"> </w:t>
      </w:r>
      <w:r w:rsidRPr="000B3BFE">
        <w:rPr>
          <w:rFonts w:ascii="Times New Roman" w:hAnsi="Times New Roman" w:cs="Times New Roman"/>
          <w:spacing w:val="-1"/>
          <w:sz w:val="24"/>
          <w:szCs w:val="24"/>
          <w:u w:val="thick" w:color="000000"/>
          <w:lang w:val="it-IT"/>
        </w:rPr>
        <w:t>SOGGETTI</w:t>
      </w:r>
      <w:r w:rsidRPr="000B3BFE">
        <w:rPr>
          <w:rFonts w:ascii="Times New Roman" w:hAnsi="Times New Roman" w:cs="Times New Roman"/>
          <w:spacing w:val="59"/>
          <w:sz w:val="24"/>
          <w:szCs w:val="24"/>
          <w:lang w:val="it-IT"/>
        </w:rPr>
        <w:t xml:space="preserve"> </w:t>
      </w:r>
      <w:r w:rsidRPr="000B3BFE">
        <w:rPr>
          <w:rFonts w:ascii="Times New Roman" w:hAnsi="Times New Roman" w:cs="Times New Roman"/>
          <w:spacing w:val="-1"/>
          <w:sz w:val="24"/>
          <w:szCs w:val="24"/>
          <w:lang w:val="it-IT"/>
        </w:rPr>
        <w:t>DIVERSI</w:t>
      </w:r>
      <w:r w:rsidRPr="000B3BFE">
        <w:rPr>
          <w:rFonts w:ascii="Times New Roman" w:hAnsi="Times New Roman" w:cs="Times New Roman"/>
          <w:spacing w:val="59"/>
          <w:sz w:val="24"/>
          <w:szCs w:val="24"/>
          <w:lang w:val="it-IT"/>
        </w:rPr>
        <w:t xml:space="preserve"> </w:t>
      </w:r>
      <w:r w:rsidRPr="000B3BFE">
        <w:rPr>
          <w:rFonts w:ascii="Times New Roman" w:hAnsi="Times New Roman" w:cs="Times New Roman"/>
          <w:spacing w:val="-1"/>
          <w:sz w:val="24"/>
          <w:szCs w:val="24"/>
          <w:lang w:val="it-IT"/>
        </w:rPr>
        <w:t>DAL</w:t>
      </w:r>
      <w:r w:rsidRPr="000B3BFE">
        <w:rPr>
          <w:rFonts w:ascii="Times New Roman" w:hAnsi="Times New Roman" w:cs="Times New Roman"/>
          <w:spacing w:val="59"/>
          <w:sz w:val="24"/>
          <w:szCs w:val="24"/>
          <w:lang w:val="it-IT"/>
        </w:rPr>
        <w:t xml:space="preserve"> </w:t>
      </w:r>
      <w:r w:rsidRPr="000B3BFE">
        <w:rPr>
          <w:rFonts w:ascii="Times New Roman" w:hAnsi="Times New Roman" w:cs="Times New Roman"/>
          <w:spacing w:val="-2"/>
          <w:sz w:val="24"/>
          <w:szCs w:val="24"/>
          <w:lang w:val="it-IT"/>
        </w:rPr>
        <w:t>CAPOFILA</w:t>
      </w:r>
      <w:r w:rsidRPr="000B3BFE">
        <w:rPr>
          <w:rFonts w:ascii="Times New Roman" w:hAnsi="Times New Roman" w:cs="Times New Roman"/>
          <w:spacing w:val="45"/>
          <w:sz w:val="24"/>
          <w:szCs w:val="24"/>
          <w:lang w:val="it-IT"/>
        </w:rPr>
        <w:t xml:space="preserve"> </w:t>
      </w:r>
      <w:r w:rsidRPr="000B3BFE">
        <w:rPr>
          <w:rFonts w:ascii="Times New Roman" w:hAnsi="Times New Roman" w:cs="Times New Roman"/>
          <w:spacing w:val="-1"/>
          <w:sz w:val="24"/>
          <w:szCs w:val="24"/>
          <w:lang w:val="it-IT"/>
        </w:rPr>
        <w:t>PARTECIPANTI</w:t>
      </w:r>
      <w:r w:rsidRPr="000B3BFE">
        <w:rPr>
          <w:rFonts w:ascii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0B3BFE">
        <w:rPr>
          <w:rFonts w:ascii="Times New Roman" w:hAnsi="Times New Roman" w:cs="Times New Roman"/>
          <w:spacing w:val="-1"/>
          <w:sz w:val="24"/>
          <w:szCs w:val="24"/>
          <w:lang w:val="it-IT"/>
        </w:rPr>
        <w:t>ALLA</w:t>
      </w:r>
      <w:r w:rsidRPr="000B3BFE">
        <w:rPr>
          <w:rFonts w:ascii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0B3BFE">
        <w:rPr>
          <w:rFonts w:ascii="Times New Roman" w:hAnsi="Times New Roman" w:cs="Times New Roman"/>
          <w:spacing w:val="-1"/>
          <w:sz w:val="24"/>
          <w:szCs w:val="24"/>
          <w:lang w:val="it-IT"/>
        </w:rPr>
        <w:t>ASSOCIAZIONE</w:t>
      </w:r>
      <w:r w:rsidRPr="000B3BFE">
        <w:rPr>
          <w:rFonts w:ascii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0B3BFE">
        <w:rPr>
          <w:rFonts w:ascii="Times New Roman" w:hAnsi="Times New Roman" w:cs="Times New Roman"/>
          <w:spacing w:val="-1"/>
          <w:sz w:val="24"/>
          <w:szCs w:val="24"/>
          <w:lang w:val="it-IT"/>
        </w:rPr>
        <w:t>TEMPORANEA</w:t>
      </w:r>
      <w:r w:rsidRPr="000B3BFE">
        <w:rPr>
          <w:rFonts w:ascii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0B3BFE">
        <w:rPr>
          <w:rFonts w:ascii="Times New Roman" w:hAnsi="Times New Roman" w:cs="Times New Roman"/>
          <w:spacing w:val="-1"/>
          <w:sz w:val="24"/>
          <w:szCs w:val="24"/>
          <w:lang w:val="it-IT"/>
        </w:rPr>
        <w:t>DI</w:t>
      </w:r>
      <w:r w:rsidRPr="000B3BFE">
        <w:rPr>
          <w:rFonts w:ascii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0B3BFE">
        <w:rPr>
          <w:rFonts w:ascii="Times New Roman" w:hAnsi="Times New Roman" w:cs="Times New Roman"/>
          <w:spacing w:val="-1"/>
          <w:sz w:val="24"/>
          <w:szCs w:val="24"/>
          <w:lang w:val="it-IT"/>
        </w:rPr>
        <w:t>IMPRESA</w:t>
      </w:r>
      <w:r w:rsidRPr="000B3BFE">
        <w:rPr>
          <w:rFonts w:ascii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0B3BFE">
        <w:rPr>
          <w:rFonts w:ascii="Times New Roman" w:hAnsi="Times New Roman" w:cs="Times New Roman"/>
          <w:sz w:val="24"/>
          <w:szCs w:val="24"/>
          <w:lang w:val="it-IT"/>
        </w:rPr>
        <w:t>O</w:t>
      </w:r>
      <w:r w:rsidRPr="000B3BFE">
        <w:rPr>
          <w:rFonts w:ascii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0B3BFE">
        <w:rPr>
          <w:rFonts w:ascii="Times New Roman" w:hAnsi="Times New Roman" w:cs="Times New Roman"/>
          <w:spacing w:val="-1"/>
          <w:sz w:val="24"/>
          <w:szCs w:val="24"/>
          <w:lang w:val="it-IT"/>
        </w:rPr>
        <w:t>ASSOCIAZIONE</w:t>
      </w:r>
      <w:r w:rsidRPr="000B3BFE">
        <w:rPr>
          <w:rFonts w:ascii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0B3BFE">
        <w:rPr>
          <w:rFonts w:ascii="Times New Roman" w:hAnsi="Times New Roman" w:cs="Times New Roman"/>
          <w:spacing w:val="-1"/>
          <w:sz w:val="24"/>
          <w:szCs w:val="24"/>
          <w:lang w:val="it-IT"/>
        </w:rPr>
        <w:t>TEMPORANEA</w:t>
      </w:r>
      <w:r w:rsidRPr="000B3BFE">
        <w:rPr>
          <w:rFonts w:ascii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0B3BFE">
        <w:rPr>
          <w:rFonts w:ascii="Times New Roman" w:hAnsi="Times New Roman" w:cs="Times New Roman"/>
          <w:spacing w:val="-2"/>
          <w:sz w:val="24"/>
          <w:szCs w:val="24"/>
          <w:lang w:val="it-IT"/>
        </w:rPr>
        <w:t>DI</w:t>
      </w:r>
      <w:r w:rsidRPr="000B3BFE">
        <w:rPr>
          <w:rFonts w:ascii="Times New Roman" w:hAnsi="Times New Roman" w:cs="Times New Roman"/>
          <w:spacing w:val="55"/>
          <w:sz w:val="24"/>
          <w:szCs w:val="24"/>
          <w:lang w:val="it-IT"/>
        </w:rPr>
        <w:t xml:space="preserve"> </w:t>
      </w:r>
      <w:r w:rsidRPr="000B3BFE">
        <w:rPr>
          <w:rFonts w:ascii="Times New Roman" w:hAnsi="Times New Roman" w:cs="Times New Roman"/>
          <w:spacing w:val="-1"/>
          <w:sz w:val="24"/>
          <w:szCs w:val="24"/>
          <w:lang w:val="it-IT"/>
        </w:rPr>
        <w:t>SCOPO</w:t>
      </w:r>
    </w:p>
    <w:p w14:paraId="78B3F882" w14:textId="77777777" w:rsidR="002B0D55" w:rsidRPr="00FB7211" w:rsidRDefault="002B0D55" w:rsidP="002B0D55">
      <w:pPr>
        <w:pStyle w:val="Corpotesto"/>
        <w:tabs>
          <w:tab w:val="left" w:pos="772"/>
          <w:tab w:val="left" w:pos="1094"/>
        </w:tabs>
        <w:spacing w:before="72" w:line="281" w:lineRule="auto"/>
        <w:ind w:left="120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>Il</w:t>
      </w:r>
      <w:r w:rsidRPr="00FB7211">
        <w:rPr>
          <w:rFonts w:ascii="Times New Roman" w:hAnsi="Times New Roman" w:cs="Times New Roman"/>
          <w:spacing w:val="-1"/>
        </w:rPr>
        <w:t xml:space="preserve"> </w:t>
      </w:r>
      <w:r w:rsidRPr="00FB7211">
        <w:rPr>
          <w:rFonts w:ascii="Times New Roman" w:hAnsi="Times New Roman" w:cs="Times New Roman"/>
          <w:spacing w:val="-2"/>
        </w:rPr>
        <w:t>sottoscritto</w:t>
      </w:r>
      <w:r w:rsidRPr="00FB7211">
        <w:rPr>
          <w:rFonts w:ascii="Times New Roman" w:hAnsi="Times New Roman" w:cs="Times New Roman"/>
        </w:rPr>
        <w:t>________________________________________________________________________</w:t>
      </w:r>
    </w:p>
    <w:p w14:paraId="2B519CB9" w14:textId="77777777" w:rsidR="002B0D55" w:rsidRPr="00FB7211" w:rsidRDefault="002B0D55" w:rsidP="002B0D55">
      <w:pPr>
        <w:pStyle w:val="Corpotesto"/>
        <w:tabs>
          <w:tab w:val="left" w:pos="772"/>
          <w:tab w:val="left" w:pos="1094"/>
        </w:tabs>
        <w:spacing w:before="72" w:line="281" w:lineRule="auto"/>
        <w:ind w:left="120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>nato a _______________________________________________ il ___________________________, in qualità di legale rappresentante di ___________________________________________________ con sede legale in _______________________________________ via _______________________ n. ____ C.F.: ___________________________________, partita IVA _________________________,</w:t>
      </w:r>
    </w:p>
    <w:p w14:paraId="74F624AB" w14:textId="77777777" w:rsidR="002B0D55" w:rsidRPr="00FB7211" w:rsidRDefault="002B0D55" w:rsidP="002B0D55">
      <w:pPr>
        <w:pStyle w:val="Corpotesto"/>
        <w:spacing w:before="72" w:line="281" w:lineRule="auto"/>
        <w:ind w:right="112"/>
        <w:jc w:val="both"/>
        <w:rPr>
          <w:rFonts w:ascii="Times New Roman" w:hAnsi="Times New Roman" w:cs="Times New Roman"/>
          <w:spacing w:val="-1"/>
        </w:rPr>
      </w:pPr>
      <w:r w:rsidRPr="00FB7211">
        <w:rPr>
          <w:rFonts w:ascii="Times New Roman" w:hAnsi="Times New Roman" w:cs="Times New Roman"/>
          <w:spacing w:val="-1"/>
        </w:rPr>
        <w:t xml:space="preserve">con riferimento all’Avviso pubblico per la presentazione di progetti formativi di percorsi BIENNALI in modalità duale di IeFP- </w:t>
      </w:r>
    </w:p>
    <w:p w14:paraId="21E9AE8E" w14:textId="77777777" w:rsidR="002B0D55" w:rsidRPr="00FB7211" w:rsidRDefault="002B0D55" w:rsidP="002B0D55">
      <w:pPr>
        <w:spacing w:before="9" w:line="200" w:lineRule="exact"/>
        <w:rPr>
          <w:rFonts w:cs="Times New Roman"/>
          <w:sz w:val="22"/>
          <w:szCs w:val="22"/>
        </w:rPr>
      </w:pPr>
    </w:p>
    <w:p w14:paraId="1CDA4FEF" w14:textId="77777777" w:rsidR="002B0D55" w:rsidRPr="00FB7211" w:rsidRDefault="002B0D55" w:rsidP="002B0D55">
      <w:pPr>
        <w:pStyle w:val="Corpotesto"/>
        <w:ind w:right="112"/>
        <w:jc w:val="both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  <w:spacing w:val="-1"/>
        </w:rPr>
        <w:t>consapevole</w:t>
      </w:r>
      <w:r w:rsidRPr="00FB7211">
        <w:rPr>
          <w:rFonts w:ascii="Times New Roman" w:hAnsi="Times New Roman" w:cs="Times New Roman"/>
          <w:spacing w:val="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di</w:t>
      </w:r>
      <w:r w:rsidRPr="00FB7211">
        <w:rPr>
          <w:rFonts w:ascii="Times New Roman" w:hAnsi="Times New Roman" w:cs="Times New Roman"/>
          <w:spacing w:val="6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quanto</w:t>
      </w:r>
      <w:r w:rsidRPr="00FB7211">
        <w:rPr>
          <w:rFonts w:ascii="Times New Roman" w:hAnsi="Times New Roman" w:cs="Times New Roman"/>
          <w:spacing w:val="7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previsto</w:t>
      </w:r>
      <w:r w:rsidRPr="00FB7211">
        <w:rPr>
          <w:rFonts w:ascii="Times New Roman" w:hAnsi="Times New Roman" w:cs="Times New Roman"/>
          <w:spacing w:val="6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dagli</w:t>
      </w:r>
      <w:r w:rsidRPr="00FB7211">
        <w:rPr>
          <w:rFonts w:ascii="Times New Roman" w:hAnsi="Times New Roman" w:cs="Times New Roman"/>
          <w:spacing w:val="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artt.</w:t>
      </w:r>
      <w:r w:rsidRPr="00FB7211">
        <w:rPr>
          <w:rFonts w:ascii="Times New Roman" w:hAnsi="Times New Roman" w:cs="Times New Roman"/>
          <w:spacing w:val="7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75</w:t>
      </w:r>
      <w:r w:rsidRPr="00FB7211">
        <w:rPr>
          <w:rFonts w:ascii="Times New Roman" w:hAnsi="Times New Roman" w:cs="Times New Roman"/>
          <w:spacing w:val="5"/>
        </w:rPr>
        <w:t xml:space="preserve"> </w:t>
      </w:r>
      <w:r w:rsidRPr="00FB7211">
        <w:rPr>
          <w:rFonts w:ascii="Times New Roman" w:hAnsi="Times New Roman" w:cs="Times New Roman"/>
        </w:rPr>
        <w:t>e</w:t>
      </w:r>
      <w:r w:rsidRPr="00FB7211">
        <w:rPr>
          <w:rFonts w:ascii="Times New Roman" w:hAnsi="Times New Roman" w:cs="Times New Roman"/>
          <w:spacing w:val="6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76</w:t>
      </w:r>
      <w:r w:rsidRPr="00FB7211">
        <w:rPr>
          <w:rFonts w:ascii="Times New Roman" w:hAnsi="Times New Roman" w:cs="Times New Roman"/>
          <w:spacing w:val="6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del</w:t>
      </w:r>
      <w:r w:rsidRPr="00FB7211">
        <w:rPr>
          <w:rFonts w:ascii="Times New Roman" w:hAnsi="Times New Roman" w:cs="Times New Roman"/>
          <w:spacing w:val="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D.P.R.</w:t>
      </w:r>
      <w:r w:rsidRPr="00FB7211">
        <w:rPr>
          <w:rFonts w:ascii="Times New Roman" w:hAnsi="Times New Roman" w:cs="Times New Roman"/>
          <w:spacing w:val="7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n.</w:t>
      </w:r>
      <w:r w:rsidRPr="00FB7211">
        <w:rPr>
          <w:rFonts w:ascii="Times New Roman" w:hAnsi="Times New Roman" w:cs="Times New Roman"/>
          <w:spacing w:val="4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445/2000</w:t>
      </w:r>
      <w:r w:rsidRPr="00FB7211">
        <w:rPr>
          <w:rFonts w:ascii="Times New Roman" w:hAnsi="Times New Roman" w:cs="Times New Roman"/>
          <w:spacing w:val="6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in</w:t>
      </w:r>
      <w:r w:rsidRPr="00FB7211">
        <w:rPr>
          <w:rFonts w:ascii="Times New Roman" w:hAnsi="Times New Roman" w:cs="Times New Roman"/>
          <w:spacing w:val="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merito</w:t>
      </w:r>
      <w:r w:rsidRPr="00FB7211">
        <w:rPr>
          <w:rFonts w:ascii="Times New Roman" w:hAnsi="Times New Roman" w:cs="Times New Roman"/>
          <w:spacing w:val="6"/>
        </w:rPr>
        <w:t xml:space="preserve"> </w:t>
      </w:r>
      <w:r w:rsidRPr="00FB7211">
        <w:rPr>
          <w:rFonts w:ascii="Times New Roman" w:hAnsi="Times New Roman" w:cs="Times New Roman"/>
        </w:rPr>
        <w:t>alla</w:t>
      </w:r>
      <w:r w:rsidRPr="00FB7211">
        <w:rPr>
          <w:rFonts w:ascii="Times New Roman" w:eastAsia="Times New Roman" w:hAnsi="Times New Roman" w:cs="Times New Roman"/>
          <w:spacing w:val="31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decadenza</w:t>
      </w:r>
      <w:r w:rsidRPr="00FB7211">
        <w:rPr>
          <w:rFonts w:ascii="Times New Roman" w:hAnsi="Times New Roman" w:cs="Times New Roman"/>
          <w:spacing w:val="43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dai</w:t>
      </w:r>
      <w:r w:rsidRPr="00FB7211">
        <w:rPr>
          <w:rFonts w:ascii="Times New Roman" w:hAnsi="Times New Roman" w:cs="Times New Roman"/>
          <w:spacing w:val="4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benefici</w:t>
      </w:r>
      <w:r w:rsidRPr="00FB7211">
        <w:rPr>
          <w:rFonts w:ascii="Times New Roman" w:hAnsi="Times New Roman" w:cs="Times New Roman"/>
          <w:spacing w:val="44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concessi</w:t>
      </w:r>
      <w:r w:rsidRPr="00FB7211">
        <w:rPr>
          <w:rFonts w:ascii="Times New Roman" w:hAnsi="Times New Roman" w:cs="Times New Roman"/>
          <w:spacing w:val="4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sulla</w:t>
      </w:r>
      <w:r w:rsidRPr="00FB7211">
        <w:rPr>
          <w:rFonts w:ascii="Times New Roman" w:hAnsi="Times New Roman" w:cs="Times New Roman"/>
          <w:spacing w:val="43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base</w:t>
      </w:r>
      <w:r w:rsidRPr="00FB7211">
        <w:rPr>
          <w:rFonts w:ascii="Times New Roman" w:hAnsi="Times New Roman" w:cs="Times New Roman"/>
          <w:spacing w:val="47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di</w:t>
      </w:r>
      <w:r w:rsidRPr="00FB7211">
        <w:rPr>
          <w:rFonts w:ascii="Times New Roman" w:hAnsi="Times New Roman" w:cs="Times New Roman"/>
          <w:spacing w:val="44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dichiarazioni</w:t>
      </w:r>
      <w:r w:rsidRPr="00FB7211">
        <w:rPr>
          <w:rFonts w:ascii="Times New Roman" w:hAnsi="Times New Roman" w:cs="Times New Roman"/>
          <w:spacing w:val="4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non</w:t>
      </w:r>
      <w:r w:rsidRPr="00FB7211">
        <w:rPr>
          <w:rFonts w:ascii="Times New Roman" w:hAnsi="Times New Roman" w:cs="Times New Roman"/>
          <w:spacing w:val="47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veritiere,</w:t>
      </w:r>
      <w:r w:rsidRPr="00FB7211">
        <w:rPr>
          <w:rFonts w:ascii="Times New Roman" w:hAnsi="Times New Roman" w:cs="Times New Roman"/>
          <w:spacing w:val="4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nonché</w:t>
      </w:r>
      <w:r w:rsidRPr="00FB7211">
        <w:rPr>
          <w:rFonts w:ascii="Times New Roman" w:hAnsi="Times New Roman" w:cs="Times New Roman"/>
          <w:spacing w:val="45"/>
        </w:rPr>
        <w:t xml:space="preserve"> </w:t>
      </w:r>
      <w:r w:rsidRPr="00FB7211">
        <w:rPr>
          <w:rFonts w:ascii="Times New Roman" w:hAnsi="Times New Roman" w:cs="Times New Roman"/>
          <w:spacing w:val="-2"/>
        </w:rPr>
        <w:t>sulla</w:t>
      </w:r>
      <w:r w:rsidRPr="00FB7211">
        <w:rPr>
          <w:rFonts w:ascii="Times New Roman" w:eastAsia="Times New Roman" w:hAnsi="Times New Roman" w:cs="Times New Roman"/>
          <w:spacing w:val="6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responsabilità</w:t>
      </w:r>
      <w:r w:rsidRPr="00FB7211">
        <w:rPr>
          <w:rFonts w:ascii="Times New Roman" w:hAnsi="Times New Roman" w:cs="Times New Roman"/>
          <w:spacing w:val="13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penale</w:t>
      </w:r>
      <w:r w:rsidRPr="00FB7211">
        <w:rPr>
          <w:rFonts w:ascii="Times New Roman" w:hAnsi="Times New Roman" w:cs="Times New Roman"/>
          <w:spacing w:val="1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conseguente</w:t>
      </w:r>
      <w:r w:rsidRPr="00FB7211">
        <w:rPr>
          <w:rFonts w:ascii="Times New Roman" w:hAnsi="Times New Roman" w:cs="Times New Roman"/>
          <w:spacing w:val="1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al</w:t>
      </w:r>
      <w:r w:rsidRPr="00FB7211">
        <w:rPr>
          <w:rFonts w:ascii="Times New Roman" w:hAnsi="Times New Roman" w:cs="Times New Roman"/>
          <w:spacing w:val="1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rilascio</w:t>
      </w:r>
      <w:r w:rsidRPr="00FB7211">
        <w:rPr>
          <w:rFonts w:ascii="Times New Roman" w:hAnsi="Times New Roman" w:cs="Times New Roman"/>
          <w:spacing w:val="13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di</w:t>
      </w:r>
      <w:r w:rsidRPr="00FB7211">
        <w:rPr>
          <w:rFonts w:ascii="Times New Roman" w:hAnsi="Times New Roman" w:cs="Times New Roman"/>
          <w:spacing w:val="17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dichiarazioni</w:t>
      </w:r>
      <w:r w:rsidRPr="00FB7211">
        <w:rPr>
          <w:rFonts w:ascii="Times New Roman" w:hAnsi="Times New Roman" w:cs="Times New Roman"/>
          <w:spacing w:val="1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mendaci</w:t>
      </w:r>
      <w:r w:rsidRPr="00FB7211">
        <w:rPr>
          <w:rFonts w:ascii="Times New Roman" w:hAnsi="Times New Roman" w:cs="Times New Roman"/>
          <w:spacing w:val="15"/>
        </w:rPr>
        <w:t xml:space="preserve"> </w:t>
      </w:r>
      <w:r w:rsidRPr="00FB7211">
        <w:rPr>
          <w:rFonts w:ascii="Times New Roman" w:hAnsi="Times New Roman" w:cs="Times New Roman"/>
        </w:rPr>
        <w:t>e</w:t>
      </w:r>
      <w:r w:rsidRPr="00FB7211">
        <w:rPr>
          <w:rFonts w:ascii="Times New Roman" w:hAnsi="Times New Roman" w:cs="Times New Roman"/>
          <w:spacing w:val="1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alla</w:t>
      </w:r>
      <w:r w:rsidRPr="00FB7211">
        <w:rPr>
          <w:rFonts w:ascii="Times New Roman" w:hAnsi="Times New Roman" w:cs="Times New Roman"/>
          <w:spacing w:val="13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formazione</w:t>
      </w:r>
      <w:r w:rsidRPr="00FB7211">
        <w:rPr>
          <w:rFonts w:ascii="Times New Roman" w:hAnsi="Times New Roman" w:cs="Times New Roman"/>
          <w:spacing w:val="15"/>
        </w:rPr>
        <w:t xml:space="preserve"> </w:t>
      </w:r>
      <w:r w:rsidRPr="00FB7211">
        <w:rPr>
          <w:rFonts w:ascii="Times New Roman" w:hAnsi="Times New Roman" w:cs="Times New Roman"/>
        </w:rPr>
        <w:t>e</w:t>
      </w:r>
      <w:r w:rsidRPr="00FB7211">
        <w:rPr>
          <w:rFonts w:ascii="Times New Roman" w:hAnsi="Times New Roman" w:cs="Times New Roman"/>
          <w:spacing w:val="1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uso</w:t>
      </w:r>
      <w:r w:rsidRPr="00FB7211">
        <w:rPr>
          <w:rFonts w:ascii="Times New Roman" w:hAnsi="Times New Roman" w:cs="Times New Roman"/>
          <w:spacing w:val="14"/>
        </w:rPr>
        <w:t xml:space="preserve"> </w:t>
      </w:r>
      <w:r w:rsidRPr="00FB7211">
        <w:rPr>
          <w:rFonts w:ascii="Times New Roman" w:hAnsi="Times New Roman" w:cs="Times New Roman"/>
        </w:rPr>
        <w:t>di</w:t>
      </w:r>
      <w:r w:rsidRPr="00FB7211">
        <w:rPr>
          <w:rFonts w:ascii="Times New Roman" w:eastAsia="Times New Roman" w:hAnsi="Times New Roman" w:cs="Times New Roman"/>
          <w:spacing w:val="55"/>
        </w:rPr>
        <w:t xml:space="preserve"> </w:t>
      </w:r>
      <w:r w:rsidRPr="00FB7211">
        <w:rPr>
          <w:rFonts w:ascii="Times New Roman" w:hAnsi="Times New Roman" w:cs="Times New Roman"/>
          <w:spacing w:val="-2"/>
        </w:rPr>
        <w:t>atti</w:t>
      </w:r>
      <w:r w:rsidRPr="00FB7211">
        <w:rPr>
          <w:rFonts w:ascii="Times New Roman" w:hAnsi="Times New Roman" w:cs="Times New Roman"/>
          <w:spacing w:val="57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falsi,</w:t>
      </w:r>
      <w:r w:rsidRPr="00FB7211">
        <w:rPr>
          <w:rFonts w:ascii="Times New Roman" w:hAnsi="Times New Roman" w:cs="Times New Roman"/>
          <w:spacing w:val="59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ai</w:t>
      </w:r>
      <w:r w:rsidRPr="00FB7211">
        <w:rPr>
          <w:rFonts w:ascii="Times New Roman" w:hAnsi="Times New Roman" w:cs="Times New Roman"/>
          <w:spacing w:val="58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sensi</w:t>
      </w:r>
      <w:r w:rsidRPr="00FB7211">
        <w:rPr>
          <w:rFonts w:ascii="Times New Roman" w:hAnsi="Times New Roman" w:cs="Times New Roman"/>
          <w:spacing w:val="58"/>
        </w:rPr>
        <w:t xml:space="preserve"> </w:t>
      </w:r>
      <w:r w:rsidRPr="00FB7211">
        <w:rPr>
          <w:rFonts w:ascii="Times New Roman" w:hAnsi="Times New Roman" w:cs="Times New Roman"/>
        </w:rPr>
        <w:t>e</w:t>
      </w:r>
      <w:r w:rsidRPr="00FB7211">
        <w:rPr>
          <w:rFonts w:ascii="Times New Roman" w:hAnsi="Times New Roman" w:cs="Times New Roman"/>
          <w:spacing w:val="57"/>
        </w:rPr>
        <w:t xml:space="preserve"> </w:t>
      </w:r>
      <w:r w:rsidRPr="00FB7211">
        <w:rPr>
          <w:rFonts w:ascii="Times New Roman" w:hAnsi="Times New Roman" w:cs="Times New Roman"/>
        </w:rPr>
        <w:t>per</w:t>
      </w:r>
      <w:r w:rsidRPr="00FB7211">
        <w:rPr>
          <w:rFonts w:ascii="Times New Roman" w:hAnsi="Times New Roman" w:cs="Times New Roman"/>
          <w:spacing w:val="59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gli</w:t>
      </w:r>
      <w:r w:rsidRPr="00FB7211">
        <w:rPr>
          <w:rFonts w:ascii="Times New Roman" w:hAnsi="Times New Roman" w:cs="Times New Roman"/>
          <w:spacing w:val="58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effetti</w:t>
      </w:r>
      <w:r w:rsidRPr="00FB7211">
        <w:rPr>
          <w:rFonts w:ascii="Times New Roman" w:hAnsi="Times New Roman" w:cs="Times New Roman"/>
          <w:spacing w:val="58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di</w:t>
      </w:r>
      <w:r w:rsidRPr="00FB7211">
        <w:rPr>
          <w:rFonts w:ascii="Times New Roman" w:hAnsi="Times New Roman" w:cs="Times New Roman"/>
          <w:spacing w:val="58"/>
        </w:rPr>
        <w:t xml:space="preserve"> </w:t>
      </w:r>
      <w:r w:rsidRPr="00FB7211">
        <w:rPr>
          <w:rFonts w:ascii="Times New Roman" w:hAnsi="Times New Roman" w:cs="Times New Roman"/>
        </w:rPr>
        <w:t>cui</w:t>
      </w:r>
      <w:r w:rsidRPr="00FB7211">
        <w:rPr>
          <w:rFonts w:ascii="Times New Roman" w:hAnsi="Times New Roman" w:cs="Times New Roman"/>
          <w:spacing w:val="57"/>
        </w:rPr>
        <w:t xml:space="preserve"> </w:t>
      </w:r>
      <w:r w:rsidRPr="00FB7211">
        <w:rPr>
          <w:rFonts w:ascii="Times New Roman" w:hAnsi="Times New Roman" w:cs="Times New Roman"/>
          <w:spacing w:val="-2"/>
        </w:rPr>
        <w:t>all’</w:t>
      </w:r>
      <w:r w:rsidRPr="00FB7211">
        <w:rPr>
          <w:rFonts w:ascii="Times New Roman" w:hAnsi="Times New Roman" w:cs="Times New Roman"/>
          <w:spacing w:val="59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art.</w:t>
      </w:r>
      <w:r w:rsidRPr="00FB7211">
        <w:rPr>
          <w:rFonts w:ascii="Times New Roman" w:hAnsi="Times New Roman" w:cs="Times New Roman"/>
          <w:spacing w:val="59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47</w:t>
      </w:r>
      <w:r w:rsidRPr="00FB7211">
        <w:rPr>
          <w:rFonts w:ascii="Times New Roman" w:hAnsi="Times New Roman" w:cs="Times New Roman"/>
          <w:spacing w:val="58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del</w:t>
      </w:r>
      <w:r w:rsidRPr="00FB7211">
        <w:rPr>
          <w:rFonts w:ascii="Times New Roman" w:hAnsi="Times New Roman" w:cs="Times New Roman"/>
          <w:spacing w:val="57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D.P.R.</w:t>
      </w:r>
      <w:r w:rsidRPr="00FB7211">
        <w:rPr>
          <w:rFonts w:ascii="Times New Roman" w:hAnsi="Times New Roman" w:cs="Times New Roman"/>
          <w:spacing w:val="56"/>
        </w:rPr>
        <w:t xml:space="preserve"> </w:t>
      </w:r>
      <w:r w:rsidRPr="00FB7211">
        <w:rPr>
          <w:rFonts w:ascii="Times New Roman" w:hAnsi="Times New Roman" w:cs="Times New Roman"/>
          <w:spacing w:val="-2"/>
        </w:rPr>
        <w:t>445/2000</w:t>
      </w:r>
      <w:r w:rsidRPr="00FB7211">
        <w:rPr>
          <w:rFonts w:ascii="Times New Roman" w:hAnsi="Times New Roman" w:cs="Times New Roman"/>
          <w:spacing w:val="58"/>
        </w:rPr>
        <w:t xml:space="preserve"> </w:t>
      </w:r>
      <w:r w:rsidRPr="00FB7211">
        <w:rPr>
          <w:rFonts w:ascii="Times New Roman" w:hAnsi="Times New Roman" w:cs="Times New Roman"/>
          <w:spacing w:val="-2"/>
        </w:rPr>
        <w:t>sotto</w:t>
      </w:r>
      <w:r w:rsidRPr="00FB7211">
        <w:rPr>
          <w:rFonts w:ascii="Times New Roman" w:hAnsi="Times New Roman" w:cs="Times New Roman"/>
          <w:spacing w:val="58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la</w:t>
      </w:r>
      <w:r w:rsidRPr="00FB7211">
        <w:rPr>
          <w:rFonts w:ascii="Times New Roman" w:hAnsi="Times New Roman" w:cs="Times New Roman"/>
          <w:spacing w:val="58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propria</w:t>
      </w:r>
      <w:r w:rsidRPr="00FB7211">
        <w:rPr>
          <w:rFonts w:ascii="Times New Roman" w:eastAsia="Times New Roman" w:hAnsi="Times New Roman" w:cs="Times New Roman"/>
          <w:spacing w:val="73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responsabilità:</w:t>
      </w:r>
    </w:p>
    <w:p w14:paraId="7E394F33" w14:textId="77777777" w:rsidR="002B0D55" w:rsidRPr="000B3BFE" w:rsidRDefault="002B0D55" w:rsidP="002B0D55">
      <w:pPr>
        <w:pStyle w:val="Titolo2"/>
        <w:ind w:left="2777" w:right="2776"/>
        <w:rPr>
          <w:rFonts w:ascii="Times New Roman" w:eastAsia="Arial" w:hAnsi="Times New Roman" w:cs="Times New Roman"/>
          <w:b w:val="0"/>
          <w:bCs w:val="0"/>
          <w:i w:val="0"/>
          <w:sz w:val="24"/>
          <w:szCs w:val="24"/>
        </w:rPr>
      </w:pPr>
      <w:r w:rsidRPr="000B3BFE">
        <w:rPr>
          <w:rFonts w:ascii="Times New Roman" w:hAnsi="Times New Roman" w:cs="Times New Roman"/>
          <w:i w:val="0"/>
          <w:spacing w:val="-1"/>
          <w:sz w:val="24"/>
          <w:szCs w:val="24"/>
        </w:rPr>
        <w:t>DICHIARA</w:t>
      </w:r>
    </w:p>
    <w:p w14:paraId="77A04D63" w14:textId="77777777" w:rsidR="002B0D55" w:rsidRPr="00FB7211" w:rsidRDefault="002B0D55" w:rsidP="002B0D55">
      <w:pPr>
        <w:widowControl w:val="0"/>
        <w:numPr>
          <w:ilvl w:val="0"/>
          <w:numId w:val="13"/>
        </w:numPr>
        <w:tabs>
          <w:tab w:val="left" w:pos="760"/>
        </w:tabs>
        <w:spacing w:before="171"/>
        <w:ind w:hanging="360"/>
        <w:jc w:val="both"/>
        <w:rPr>
          <w:rFonts w:eastAsia="Trebuchet MS" w:cs="Times New Roman"/>
          <w:sz w:val="22"/>
          <w:szCs w:val="22"/>
        </w:rPr>
      </w:pPr>
      <w:r w:rsidRPr="00FB7211">
        <w:rPr>
          <w:rFonts w:eastAsia="Trebuchet MS" w:cs="Times New Roman"/>
          <w:sz w:val="22"/>
          <w:szCs w:val="22"/>
        </w:rPr>
        <w:t>di volersi costituire in:</w:t>
      </w:r>
    </w:p>
    <w:p w14:paraId="5BC5C487" w14:textId="77777777" w:rsidR="002B0D55" w:rsidRPr="00FB7211" w:rsidRDefault="002B0D55" w:rsidP="002B0D55">
      <w:pPr>
        <w:tabs>
          <w:tab w:val="left" w:pos="479"/>
        </w:tabs>
        <w:ind w:left="119"/>
        <w:rPr>
          <w:rFonts w:eastAsia="Trebuchet MS" w:cs="Times New Roman"/>
          <w:sz w:val="22"/>
          <w:szCs w:val="22"/>
        </w:rPr>
      </w:pPr>
    </w:p>
    <w:p w14:paraId="4D1148BB" w14:textId="77777777" w:rsidR="002B0D55" w:rsidRPr="00FB7211" w:rsidRDefault="002B0D55" w:rsidP="002B0D55">
      <w:pPr>
        <w:tabs>
          <w:tab w:val="left" w:pos="479"/>
        </w:tabs>
        <w:ind w:left="119"/>
        <w:rPr>
          <w:rFonts w:eastAsia="Trebuchet MS" w:cs="Times New Roman"/>
          <w:sz w:val="22"/>
          <w:szCs w:val="22"/>
        </w:rPr>
      </w:pPr>
      <w:r w:rsidRPr="00FB7211">
        <w:rPr>
          <w:rFonts w:eastAsia="Trebuchet MS" w:cs="Times New Roman"/>
          <w:sz w:val="22"/>
          <w:szCs w:val="22"/>
        </w:rPr>
        <w:t>□</w:t>
      </w:r>
      <w:r w:rsidRPr="00FB7211">
        <w:rPr>
          <w:rFonts w:eastAsia="Trebuchet MS" w:cs="Times New Roman"/>
          <w:spacing w:val="-1"/>
          <w:sz w:val="22"/>
          <w:szCs w:val="22"/>
        </w:rPr>
        <w:t xml:space="preserve"> Associazione Temporanea</w:t>
      </w:r>
      <w:r w:rsidRPr="00FB7211">
        <w:rPr>
          <w:rFonts w:eastAsia="Trebuchet MS" w:cs="Times New Roman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di</w:t>
      </w:r>
      <w:r w:rsidRPr="00FB7211">
        <w:rPr>
          <w:rFonts w:eastAsia="Trebuchet MS" w:cs="Times New Roman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Impresa</w:t>
      </w:r>
    </w:p>
    <w:p w14:paraId="2B201809" w14:textId="77777777" w:rsidR="002B0D55" w:rsidRPr="00FB7211" w:rsidRDefault="002B0D55" w:rsidP="002B0D55">
      <w:pPr>
        <w:tabs>
          <w:tab w:val="left" w:pos="479"/>
        </w:tabs>
        <w:spacing w:before="44" w:line="563" w:lineRule="auto"/>
        <w:ind w:left="403" w:right="6194" w:hanging="284"/>
        <w:rPr>
          <w:rFonts w:eastAsia="Trebuchet MS" w:cs="Times New Roman"/>
          <w:spacing w:val="-3"/>
          <w:w w:val="105"/>
          <w:sz w:val="22"/>
          <w:szCs w:val="22"/>
        </w:rPr>
      </w:pPr>
      <w:r w:rsidRPr="00FB7211">
        <w:rPr>
          <w:rFonts w:eastAsia="Trebuchet MS" w:cs="Times New Roman"/>
          <w:sz w:val="22"/>
          <w:szCs w:val="22"/>
        </w:rPr>
        <w:t>□</w:t>
      </w:r>
      <w:r w:rsidRPr="00FB7211">
        <w:rPr>
          <w:rFonts w:eastAsia="Times New Roman" w:cs="Times New Roman"/>
          <w:w w:val="105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Associazione Temporanea</w:t>
      </w:r>
      <w:r w:rsidRPr="00FB7211">
        <w:rPr>
          <w:rFonts w:eastAsia="Trebuchet MS" w:cs="Times New Roman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di</w:t>
      </w:r>
      <w:r w:rsidRPr="00FB7211">
        <w:rPr>
          <w:rFonts w:eastAsia="Trebuchet MS" w:cs="Times New Roman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Scopo</w:t>
      </w:r>
      <w:r w:rsidRPr="00FB7211">
        <w:rPr>
          <w:rFonts w:eastAsia="Times New Roman" w:cs="Times New Roman"/>
          <w:spacing w:val="21"/>
          <w:sz w:val="22"/>
          <w:szCs w:val="22"/>
        </w:rPr>
        <w:t xml:space="preserve"> </w:t>
      </w:r>
      <w:r w:rsidRPr="00FB7211">
        <w:rPr>
          <w:rFonts w:eastAsia="Trebuchet MS" w:cs="Times New Roman"/>
          <w:w w:val="105"/>
          <w:sz w:val="22"/>
          <w:szCs w:val="22"/>
        </w:rPr>
        <w:t>con</w:t>
      </w:r>
      <w:r w:rsidRPr="00FB7211">
        <w:rPr>
          <w:rFonts w:eastAsia="Trebuchet MS" w:cs="Times New Roman"/>
          <w:spacing w:val="-33"/>
          <w:w w:val="105"/>
          <w:sz w:val="22"/>
          <w:szCs w:val="22"/>
        </w:rPr>
        <w:t xml:space="preserve"> </w:t>
      </w:r>
      <w:r w:rsidRPr="00FB7211">
        <w:rPr>
          <w:rFonts w:eastAsia="Trebuchet MS" w:cs="Times New Roman"/>
          <w:w w:val="105"/>
          <w:sz w:val="22"/>
          <w:szCs w:val="22"/>
        </w:rPr>
        <w:t>i</w:t>
      </w:r>
      <w:r w:rsidRPr="00FB7211">
        <w:rPr>
          <w:rFonts w:eastAsia="Trebuchet MS" w:cs="Times New Roman"/>
          <w:spacing w:val="-33"/>
          <w:w w:val="105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2"/>
          <w:w w:val="105"/>
          <w:sz w:val="22"/>
          <w:szCs w:val="22"/>
        </w:rPr>
        <w:t>seguenti</w:t>
      </w:r>
      <w:r w:rsidRPr="00FB7211">
        <w:rPr>
          <w:rFonts w:eastAsia="Trebuchet MS" w:cs="Times New Roman"/>
          <w:spacing w:val="-33"/>
          <w:w w:val="105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3"/>
          <w:w w:val="105"/>
          <w:sz w:val="22"/>
          <w:szCs w:val="22"/>
        </w:rPr>
        <w:t>soggetti:</w:t>
      </w:r>
    </w:p>
    <w:p w14:paraId="0946CC8B" w14:textId="77777777" w:rsidR="002B0D55" w:rsidRPr="00FB7211" w:rsidRDefault="002B0D55" w:rsidP="002B0D55">
      <w:pPr>
        <w:widowControl w:val="0"/>
        <w:numPr>
          <w:ilvl w:val="0"/>
          <w:numId w:val="14"/>
        </w:numPr>
        <w:tabs>
          <w:tab w:val="left" w:pos="840"/>
        </w:tabs>
        <w:spacing w:line="281" w:lineRule="auto"/>
        <w:ind w:right="115"/>
        <w:jc w:val="both"/>
        <w:rPr>
          <w:rFonts w:eastAsia="Trebuchet MS" w:cs="Times New Roman"/>
          <w:sz w:val="22"/>
          <w:szCs w:val="22"/>
        </w:rPr>
      </w:pPr>
      <w:r w:rsidRPr="00FB7211">
        <w:rPr>
          <w:rFonts w:eastAsia="Trebuchet MS" w:cs="Times New Roman"/>
          <w:spacing w:val="-1"/>
          <w:sz w:val="22"/>
          <w:szCs w:val="22"/>
        </w:rPr>
        <w:t>Denominazione</w:t>
      </w:r>
      <w:r w:rsidRPr="00FB7211">
        <w:rPr>
          <w:rFonts w:eastAsia="Trebuchet MS" w:cs="Times New Roman"/>
          <w:sz w:val="22"/>
          <w:szCs w:val="22"/>
        </w:rPr>
        <w:t xml:space="preserve"> (o </w:t>
      </w:r>
      <w:r w:rsidRPr="00FB7211">
        <w:rPr>
          <w:rFonts w:eastAsia="Trebuchet MS" w:cs="Times New Roman"/>
          <w:spacing w:val="-1"/>
          <w:sz w:val="22"/>
          <w:szCs w:val="22"/>
        </w:rPr>
        <w:t>ragione</w:t>
      </w:r>
      <w:r w:rsidRPr="00FB7211">
        <w:rPr>
          <w:rFonts w:eastAsia="Trebuchet MS" w:cs="Times New Roman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sociale)</w:t>
      </w:r>
      <w:r w:rsidRPr="00FB7211">
        <w:rPr>
          <w:rFonts w:eastAsia="Trebuchet MS" w:cs="Times New Roman"/>
          <w:sz w:val="22"/>
          <w:szCs w:val="22"/>
        </w:rPr>
        <w:t xml:space="preserve"> con sede in Via ____________ n° __________ CAP ____ Città ______________ (PROV. __________);</w:t>
      </w:r>
    </w:p>
    <w:p w14:paraId="7C21979B" w14:textId="77777777" w:rsidR="002B0D55" w:rsidRPr="00FB7211" w:rsidRDefault="002B0D55" w:rsidP="002B0D55">
      <w:pPr>
        <w:widowControl w:val="0"/>
        <w:numPr>
          <w:ilvl w:val="0"/>
          <w:numId w:val="14"/>
        </w:numPr>
        <w:tabs>
          <w:tab w:val="left" w:pos="840"/>
        </w:tabs>
        <w:spacing w:line="281" w:lineRule="auto"/>
        <w:ind w:right="115"/>
        <w:jc w:val="both"/>
        <w:rPr>
          <w:rFonts w:eastAsia="Trebuchet MS" w:cs="Times New Roman"/>
          <w:sz w:val="22"/>
          <w:szCs w:val="22"/>
        </w:rPr>
      </w:pPr>
      <w:r w:rsidRPr="00FB7211">
        <w:rPr>
          <w:rFonts w:eastAsia="Trebuchet MS" w:cs="Times New Roman"/>
          <w:spacing w:val="-1"/>
          <w:sz w:val="22"/>
          <w:szCs w:val="22"/>
        </w:rPr>
        <w:t>Denominazione</w:t>
      </w:r>
      <w:r w:rsidRPr="00FB7211">
        <w:rPr>
          <w:rFonts w:eastAsia="Trebuchet MS" w:cs="Times New Roman"/>
          <w:sz w:val="22"/>
          <w:szCs w:val="22"/>
        </w:rPr>
        <w:t xml:space="preserve"> (o </w:t>
      </w:r>
      <w:r w:rsidRPr="00FB7211">
        <w:rPr>
          <w:rFonts w:eastAsia="Trebuchet MS" w:cs="Times New Roman"/>
          <w:spacing w:val="-1"/>
          <w:sz w:val="22"/>
          <w:szCs w:val="22"/>
        </w:rPr>
        <w:t>ragione</w:t>
      </w:r>
      <w:r w:rsidRPr="00FB7211">
        <w:rPr>
          <w:rFonts w:eastAsia="Trebuchet MS" w:cs="Times New Roman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sociale)</w:t>
      </w:r>
      <w:r w:rsidRPr="00FB7211">
        <w:rPr>
          <w:rFonts w:eastAsia="Trebuchet MS" w:cs="Times New Roman"/>
          <w:sz w:val="22"/>
          <w:szCs w:val="22"/>
        </w:rPr>
        <w:t xml:space="preserve"> con sede in Via ____________ n° __________ CAP ____ Città ______________ (PROV. __________);</w:t>
      </w:r>
    </w:p>
    <w:p w14:paraId="2FC20E78" w14:textId="77777777" w:rsidR="002B0D55" w:rsidRPr="00FB7211" w:rsidRDefault="002B0D55" w:rsidP="002B0D55">
      <w:pPr>
        <w:widowControl w:val="0"/>
        <w:numPr>
          <w:ilvl w:val="0"/>
          <w:numId w:val="14"/>
        </w:numPr>
        <w:tabs>
          <w:tab w:val="left" w:pos="840"/>
        </w:tabs>
        <w:spacing w:line="281" w:lineRule="auto"/>
        <w:ind w:right="115"/>
        <w:jc w:val="both"/>
        <w:rPr>
          <w:rFonts w:eastAsia="Trebuchet MS" w:cs="Times New Roman"/>
          <w:sz w:val="22"/>
          <w:szCs w:val="22"/>
        </w:rPr>
      </w:pPr>
      <w:r w:rsidRPr="00FB7211">
        <w:rPr>
          <w:rFonts w:eastAsia="Trebuchet MS" w:cs="Times New Roman"/>
          <w:spacing w:val="-1"/>
          <w:sz w:val="22"/>
          <w:szCs w:val="22"/>
        </w:rPr>
        <w:t>Denominazione</w:t>
      </w:r>
      <w:r w:rsidRPr="00FB7211">
        <w:rPr>
          <w:rFonts w:eastAsia="Trebuchet MS" w:cs="Times New Roman"/>
          <w:sz w:val="22"/>
          <w:szCs w:val="22"/>
        </w:rPr>
        <w:t xml:space="preserve"> (o </w:t>
      </w:r>
      <w:r w:rsidRPr="00FB7211">
        <w:rPr>
          <w:rFonts w:eastAsia="Trebuchet MS" w:cs="Times New Roman"/>
          <w:spacing w:val="-1"/>
          <w:sz w:val="22"/>
          <w:szCs w:val="22"/>
        </w:rPr>
        <w:t>ragione</w:t>
      </w:r>
      <w:r w:rsidRPr="00FB7211">
        <w:rPr>
          <w:rFonts w:eastAsia="Trebuchet MS" w:cs="Times New Roman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sociale)</w:t>
      </w:r>
      <w:r w:rsidRPr="00FB7211">
        <w:rPr>
          <w:rFonts w:eastAsia="Trebuchet MS" w:cs="Times New Roman"/>
          <w:sz w:val="22"/>
          <w:szCs w:val="22"/>
        </w:rPr>
        <w:t xml:space="preserve"> con sede in Via ____________ n° __________ CAP ____ Città ______________ (PROV. __________);</w:t>
      </w:r>
    </w:p>
    <w:p w14:paraId="42B1E07E" w14:textId="77777777" w:rsidR="002B0D55" w:rsidRPr="00FB7211" w:rsidRDefault="002B0D55" w:rsidP="002B0D55">
      <w:pPr>
        <w:widowControl w:val="0"/>
        <w:numPr>
          <w:ilvl w:val="0"/>
          <w:numId w:val="13"/>
        </w:numPr>
        <w:tabs>
          <w:tab w:val="left" w:pos="760"/>
        </w:tabs>
        <w:spacing w:before="171"/>
        <w:ind w:hanging="360"/>
        <w:jc w:val="both"/>
        <w:rPr>
          <w:rFonts w:eastAsia="Trebuchet MS" w:cs="Times New Roman"/>
          <w:sz w:val="22"/>
          <w:szCs w:val="22"/>
        </w:rPr>
      </w:pPr>
      <w:r w:rsidRPr="00FB7211">
        <w:rPr>
          <w:rFonts w:eastAsia="Trebuchet MS" w:cs="Times New Roman"/>
          <w:sz w:val="22"/>
          <w:szCs w:val="22"/>
        </w:rPr>
        <w:t>che</w:t>
      </w:r>
      <w:r w:rsidRPr="00FB7211">
        <w:rPr>
          <w:rFonts w:eastAsia="Trebuchet MS" w:cs="Times New Roman"/>
          <w:spacing w:val="-1"/>
          <w:sz w:val="22"/>
          <w:szCs w:val="22"/>
        </w:rPr>
        <w:t xml:space="preserve"> il</w:t>
      </w:r>
      <w:r w:rsidRPr="00FB7211">
        <w:rPr>
          <w:rFonts w:eastAsia="Trebuchet MS" w:cs="Times New Roman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2"/>
          <w:sz w:val="22"/>
          <w:szCs w:val="22"/>
        </w:rPr>
        <w:t>soggetto</w:t>
      </w:r>
      <w:r w:rsidRPr="00FB7211">
        <w:rPr>
          <w:rFonts w:eastAsia="Trebuchet MS" w:cs="Times New Roman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capofila</w:t>
      </w:r>
      <w:r w:rsidRPr="00FB7211">
        <w:rPr>
          <w:rFonts w:eastAsia="Trebuchet MS" w:cs="Times New Roman"/>
          <w:spacing w:val="-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 xml:space="preserve">di </w:t>
      </w:r>
      <w:r w:rsidRPr="00FB7211">
        <w:rPr>
          <w:rFonts w:eastAsia="Trebuchet MS" w:cs="Times New Roman"/>
          <w:spacing w:val="-2"/>
          <w:sz w:val="22"/>
          <w:szCs w:val="22"/>
        </w:rPr>
        <w:t>detta</w:t>
      </w:r>
      <w:r w:rsidRPr="00FB7211">
        <w:rPr>
          <w:rFonts w:eastAsia="Trebuchet MS" w:cs="Times New Roman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Associazione</w:t>
      </w:r>
      <w:r w:rsidRPr="00FB7211">
        <w:rPr>
          <w:rFonts w:eastAsia="Trebuchet MS" w:cs="Times New Roman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sarà</w:t>
      </w:r>
      <w:r w:rsidRPr="00FB7211">
        <w:rPr>
          <w:rFonts w:eastAsia="Trebuchet MS" w:cs="Times New Roman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il</w:t>
      </w:r>
      <w:r w:rsidRPr="00FB7211">
        <w:rPr>
          <w:rFonts w:eastAsia="Trebuchet MS" w:cs="Times New Roman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seguente:</w:t>
      </w:r>
      <w:r w:rsidRPr="00FB7211">
        <w:rPr>
          <w:rFonts w:eastAsia="Trebuchet MS" w:cs="Times New Roman"/>
          <w:spacing w:val="12"/>
          <w:sz w:val="22"/>
          <w:szCs w:val="22"/>
        </w:rPr>
        <w:t xml:space="preserve"> </w:t>
      </w:r>
      <w:r w:rsidRPr="00FB7211">
        <w:rPr>
          <w:rFonts w:eastAsia="Trebuchet MS" w:cs="Times New Roman"/>
          <w:sz w:val="22"/>
          <w:szCs w:val="22"/>
        </w:rPr>
        <w:t>_________________________</w:t>
      </w:r>
    </w:p>
    <w:p w14:paraId="3CFE25E1" w14:textId="77777777" w:rsidR="002B0D55" w:rsidRPr="00FB7211" w:rsidRDefault="002B0D55" w:rsidP="002B0D55">
      <w:pPr>
        <w:widowControl w:val="0"/>
        <w:numPr>
          <w:ilvl w:val="0"/>
          <w:numId w:val="13"/>
        </w:numPr>
        <w:tabs>
          <w:tab w:val="left" w:pos="760"/>
        </w:tabs>
        <w:spacing w:before="72" w:line="281" w:lineRule="auto"/>
        <w:ind w:left="840" w:right="115" w:hanging="414"/>
        <w:jc w:val="both"/>
        <w:rPr>
          <w:rFonts w:eastAsia="Trebuchet MS" w:cs="Times New Roman"/>
          <w:sz w:val="22"/>
          <w:szCs w:val="22"/>
        </w:rPr>
      </w:pPr>
      <w:r w:rsidRPr="00FB7211">
        <w:rPr>
          <w:rFonts w:eastAsia="Trebuchet MS" w:cs="Times New Roman"/>
          <w:sz w:val="22"/>
          <w:szCs w:val="22"/>
        </w:rPr>
        <w:t>che</w:t>
      </w:r>
      <w:r w:rsidRPr="00FB7211">
        <w:rPr>
          <w:rFonts w:eastAsia="Trebuchet MS" w:cs="Times New Roman"/>
          <w:spacing w:val="3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il</w:t>
      </w:r>
      <w:r w:rsidRPr="00FB7211">
        <w:rPr>
          <w:rFonts w:eastAsia="Trebuchet MS" w:cs="Times New Roman"/>
          <w:spacing w:val="3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soggetto</w:t>
      </w:r>
      <w:r w:rsidRPr="00FB7211">
        <w:rPr>
          <w:rFonts w:eastAsia="Trebuchet MS" w:cs="Times New Roman"/>
          <w:spacing w:val="31"/>
          <w:sz w:val="22"/>
          <w:szCs w:val="22"/>
        </w:rPr>
        <w:t xml:space="preserve"> </w:t>
      </w:r>
      <w:r w:rsidRPr="00FB7211">
        <w:rPr>
          <w:rFonts w:eastAsia="Trebuchet MS" w:cs="Times New Roman"/>
          <w:sz w:val="22"/>
          <w:szCs w:val="22"/>
        </w:rPr>
        <w:t>è</w:t>
      </w:r>
      <w:r w:rsidRPr="00FB7211">
        <w:rPr>
          <w:rFonts w:eastAsia="Trebuchet MS" w:cs="Times New Roman"/>
          <w:spacing w:val="3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accreditato</w:t>
      </w:r>
      <w:r w:rsidRPr="00FB7211">
        <w:rPr>
          <w:rFonts w:eastAsia="Trebuchet MS" w:cs="Times New Roman"/>
          <w:spacing w:val="33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presso</w:t>
      </w:r>
      <w:r w:rsidRPr="00FB7211">
        <w:rPr>
          <w:rFonts w:eastAsia="Trebuchet MS" w:cs="Times New Roman"/>
          <w:spacing w:val="3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1"/>
          <w:sz w:val="22"/>
          <w:szCs w:val="22"/>
        </w:rPr>
        <w:t>la</w:t>
      </w:r>
      <w:r w:rsidRPr="00FB7211">
        <w:rPr>
          <w:rFonts w:eastAsia="Trebuchet MS" w:cs="Times New Roman"/>
          <w:spacing w:val="3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Regione</w:t>
      </w:r>
      <w:r w:rsidRPr="00FB7211">
        <w:rPr>
          <w:rFonts w:eastAsia="Trebuchet MS" w:cs="Times New Roman"/>
          <w:spacing w:val="3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Marche</w:t>
      </w:r>
      <w:r w:rsidRPr="00FB7211">
        <w:rPr>
          <w:rFonts w:eastAsia="Trebuchet MS" w:cs="Times New Roman"/>
          <w:spacing w:val="3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per</w:t>
      </w:r>
      <w:r w:rsidRPr="00FB7211">
        <w:rPr>
          <w:rFonts w:eastAsia="Trebuchet MS" w:cs="Times New Roman"/>
          <w:spacing w:val="3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la</w:t>
      </w:r>
      <w:r w:rsidRPr="00FB7211">
        <w:rPr>
          <w:rFonts w:eastAsia="Trebuchet MS" w:cs="Times New Roman"/>
          <w:spacing w:val="3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macro-tipologia</w:t>
      </w:r>
      <w:r w:rsidRPr="00FB7211">
        <w:rPr>
          <w:rFonts w:eastAsia="Trebuchet MS" w:cs="Times New Roman"/>
          <w:spacing w:val="3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 xml:space="preserve">obbligo formativo e percorsi di IeFP </w:t>
      </w:r>
      <w:r w:rsidRPr="00FB7211">
        <w:rPr>
          <w:rFonts w:eastAsia="Trebuchet MS" w:cs="Times New Roman"/>
          <w:sz w:val="22"/>
          <w:szCs w:val="22"/>
        </w:rPr>
        <w:t xml:space="preserve">con </w:t>
      </w:r>
      <w:r w:rsidRPr="00FB7211">
        <w:rPr>
          <w:rFonts w:eastAsia="Trebuchet MS" w:cs="Times New Roman"/>
          <w:spacing w:val="-1"/>
          <w:sz w:val="22"/>
          <w:szCs w:val="22"/>
        </w:rPr>
        <w:t>Decreto</w:t>
      </w:r>
      <w:r w:rsidRPr="00FB7211">
        <w:rPr>
          <w:rFonts w:eastAsia="Trebuchet MS" w:cs="Times New Roman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2"/>
          <w:sz w:val="22"/>
          <w:szCs w:val="22"/>
        </w:rPr>
        <w:t>del</w:t>
      </w:r>
      <w:r w:rsidRPr="00FB7211">
        <w:rPr>
          <w:rFonts w:eastAsia="Trebuchet MS" w:cs="Times New Roman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Dirigente</w:t>
      </w:r>
      <w:r w:rsidRPr="00FB7211">
        <w:rPr>
          <w:rFonts w:eastAsia="Trebuchet MS" w:cs="Times New Roman"/>
          <w:sz w:val="22"/>
          <w:szCs w:val="22"/>
        </w:rPr>
        <w:t xml:space="preserve"> n. ____________ del _________;</w:t>
      </w:r>
    </w:p>
    <w:p w14:paraId="7CFFF5FC" w14:textId="77777777" w:rsidR="002B0D55" w:rsidRPr="00FB7211" w:rsidRDefault="002B0D55" w:rsidP="002B0D55">
      <w:pPr>
        <w:tabs>
          <w:tab w:val="left" w:pos="760"/>
          <w:tab w:val="left" w:pos="840"/>
        </w:tabs>
        <w:spacing w:line="281" w:lineRule="auto"/>
        <w:ind w:left="839" w:right="115"/>
        <w:jc w:val="both"/>
        <w:rPr>
          <w:rFonts w:eastAsia="Trebuchet MS" w:cs="Times New Roman"/>
          <w:sz w:val="22"/>
          <w:szCs w:val="22"/>
        </w:rPr>
      </w:pPr>
      <w:r w:rsidRPr="00FB7211">
        <w:rPr>
          <w:rFonts w:eastAsia="Trebuchet MS" w:cs="Times New Roman"/>
          <w:sz w:val="22"/>
          <w:szCs w:val="22"/>
        </w:rPr>
        <w:t>oppure</w:t>
      </w:r>
    </w:p>
    <w:p w14:paraId="028CCF2B" w14:textId="77777777" w:rsidR="002B0D55" w:rsidRPr="00FB7211" w:rsidRDefault="002B0D55" w:rsidP="002B0D55">
      <w:pPr>
        <w:tabs>
          <w:tab w:val="left" w:pos="760"/>
        </w:tabs>
        <w:spacing w:before="44"/>
        <w:ind w:left="839"/>
        <w:jc w:val="both"/>
        <w:rPr>
          <w:rFonts w:eastAsia="Trebuchet MS" w:cs="Times New Roman"/>
          <w:spacing w:val="-1"/>
          <w:sz w:val="22"/>
          <w:szCs w:val="22"/>
        </w:rPr>
      </w:pPr>
      <w:r w:rsidRPr="00FB7211">
        <w:rPr>
          <w:rFonts w:eastAsia="Trebuchet MS" w:cs="Times New Roman"/>
          <w:sz w:val="22"/>
          <w:szCs w:val="22"/>
        </w:rPr>
        <w:t>che</w:t>
      </w:r>
      <w:r w:rsidRPr="00FB7211">
        <w:rPr>
          <w:rFonts w:eastAsia="Trebuchet MS" w:cs="Times New Roman"/>
          <w:spacing w:val="28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il</w:t>
      </w:r>
      <w:r w:rsidRPr="00FB7211">
        <w:rPr>
          <w:rFonts w:eastAsia="Trebuchet MS" w:cs="Times New Roman"/>
          <w:spacing w:val="29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2"/>
          <w:sz w:val="22"/>
          <w:szCs w:val="22"/>
        </w:rPr>
        <w:t>soggetto</w:t>
      </w:r>
      <w:r w:rsidRPr="00FB7211">
        <w:rPr>
          <w:rFonts w:eastAsia="Trebuchet MS" w:cs="Times New Roman"/>
          <w:spacing w:val="29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ha</w:t>
      </w:r>
      <w:r w:rsidRPr="00FB7211">
        <w:rPr>
          <w:rFonts w:eastAsia="Trebuchet MS" w:cs="Times New Roman"/>
          <w:spacing w:val="29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inoltrato</w:t>
      </w:r>
      <w:r w:rsidRPr="00FB7211">
        <w:rPr>
          <w:rFonts w:eastAsia="Trebuchet MS" w:cs="Times New Roman"/>
          <w:spacing w:val="28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richiesta</w:t>
      </w:r>
      <w:r w:rsidRPr="00FB7211">
        <w:rPr>
          <w:rFonts w:eastAsia="Trebuchet MS" w:cs="Times New Roman"/>
          <w:spacing w:val="29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di</w:t>
      </w:r>
      <w:r w:rsidRPr="00FB7211">
        <w:rPr>
          <w:rFonts w:eastAsia="Trebuchet MS" w:cs="Times New Roman"/>
          <w:spacing w:val="29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accreditamento</w:t>
      </w:r>
      <w:r w:rsidRPr="00FB7211">
        <w:rPr>
          <w:rFonts w:eastAsia="Trebuchet MS" w:cs="Times New Roman"/>
          <w:spacing w:val="29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per</w:t>
      </w:r>
      <w:r w:rsidRPr="00FB7211">
        <w:rPr>
          <w:rFonts w:eastAsia="Trebuchet MS" w:cs="Times New Roman"/>
          <w:spacing w:val="30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la</w:t>
      </w:r>
      <w:r w:rsidRPr="00FB7211">
        <w:rPr>
          <w:rFonts w:eastAsia="Trebuchet MS" w:cs="Times New Roman"/>
          <w:spacing w:val="28"/>
          <w:sz w:val="22"/>
          <w:szCs w:val="22"/>
        </w:rPr>
        <w:t xml:space="preserve"> </w:t>
      </w:r>
      <w:proofErr w:type="spellStart"/>
      <w:r w:rsidRPr="00FB7211">
        <w:rPr>
          <w:rFonts w:eastAsia="Trebuchet MS" w:cs="Times New Roman"/>
          <w:spacing w:val="-1"/>
          <w:sz w:val="22"/>
          <w:szCs w:val="22"/>
        </w:rPr>
        <w:t>macrotipologia</w:t>
      </w:r>
      <w:proofErr w:type="spellEnd"/>
      <w:r w:rsidRPr="00FB7211">
        <w:rPr>
          <w:rFonts w:eastAsia="Trebuchet MS" w:cs="Times New Roman"/>
          <w:spacing w:val="29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obbligo formativo e percorsi di IeFP in</w:t>
      </w:r>
      <w:r w:rsidRPr="00FB7211">
        <w:rPr>
          <w:rFonts w:eastAsia="Trebuchet MS" w:cs="Times New Roman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data ___________________;</w:t>
      </w:r>
    </w:p>
    <w:p w14:paraId="6EF45998" w14:textId="77777777" w:rsidR="002B0D55" w:rsidRPr="00FB7211" w:rsidRDefault="002B0D55" w:rsidP="002B0D55">
      <w:pPr>
        <w:widowControl w:val="0"/>
        <w:numPr>
          <w:ilvl w:val="0"/>
          <w:numId w:val="13"/>
        </w:numPr>
        <w:tabs>
          <w:tab w:val="left" w:pos="840"/>
        </w:tabs>
        <w:spacing w:before="44" w:line="281" w:lineRule="auto"/>
        <w:ind w:right="115" w:hanging="334"/>
        <w:jc w:val="both"/>
        <w:rPr>
          <w:rFonts w:eastAsia="Trebuchet MS" w:cs="Times New Roman"/>
          <w:sz w:val="22"/>
          <w:szCs w:val="22"/>
        </w:rPr>
      </w:pPr>
      <w:r w:rsidRPr="00FB7211">
        <w:rPr>
          <w:rFonts w:eastAsia="Trebuchet MS" w:cs="Times New Roman"/>
          <w:sz w:val="22"/>
          <w:szCs w:val="22"/>
        </w:rPr>
        <w:t xml:space="preserve">che il soggetto rappresentato ha già completato attività formative per le quali fosse richiesto il requisito </w:t>
      </w:r>
      <w:r w:rsidRPr="00FB7211">
        <w:rPr>
          <w:rFonts w:eastAsia="Trebuchet MS" w:cs="Times New Roman"/>
          <w:sz w:val="22"/>
          <w:szCs w:val="22"/>
        </w:rPr>
        <w:lastRenderedPageBreak/>
        <w:t>dell’accreditamento presso la Regione Marche;</w:t>
      </w:r>
    </w:p>
    <w:p w14:paraId="2F1E062C" w14:textId="77777777" w:rsidR="002B0D55" w:rsidRPr="00FB7211" w:rsidRDefault="002B0D55" w:rsidP="002B0D55">
      <w:pPr>
        <w:tabs>
          <w:tab w:val="left" w:pos="840"/>
        </w:tabs>
        <w:spacing w:before="44" w:line="281" w:lineRule="auto"/>
        <w:ind w:left="720" w:right="115"/>
        <w:jc w:val="both"/>
        <w:rPr>
          <w:rFonts w:eastAsia="Trebuchet MS" w:cs="Times New Roman"/>
          <w:sz w:val="22"/>
          <w:szCs w:val="22"/>
        </w:rPr>
      </w:pPr>
      <w:r w:rsidRPr="00FB7211">
        <w:rPr>
          <w:rFonts w:eastAsia="Trebuchet MS" w:cs="Times New Roman"/>
          <w:sz w:val="22"/>
          <w:szCs w:val="22"/>
        </w:rPr>
        <w:t>oppure</w:t>
      </w:r>
    </w:p>
    <w:p w14:paraId="2DDF8A65" w14:textId="77777777" w:rsidR="002B0D55" w:rsidRPr="00FB7211" w:rsidRDefault="002B0D55" w:rsidP="002B0D55">
      <w:pPr>
        <w:tabs>
          <w:tab w:val="left" w:pos="840"/>
        </w:tabs>
        <w:spacing w:before="44" w:line="281" w:lineRule="auto"/>
        <w:ind w:left="720" w:right="115"/>
        <w:jc w:val="both"/>
        <w:rPr>
          <w:rFonts w:eastAsia="Trebuchet MS" w:cs="Times New Roman"/>
          <w:sz w:val="22"/>
          <w:szCs w:val="22"/>
        </w:rPr>
      </w:pPr>
      <w:r w:rsidRPr="00FB7211">
        <w:rPr>
          <w:rFonts w:eastAsia="Trebuchet MS" w:cs="Times New Roman"/>
          <w:sz w:val="22"/>
          <w:szCs w:val="22"/>
        </w:rPr>
        <w:t>che il soggetto rappresentato non ha finora portato a termine alcuna attività formativa per la quale fosse richiesto il requisito dell’accreditamento presso la Regione Marche;</w:t>
      </w:r>
    </w:p>
    <w:p w14:paraId="73CD184F" w14:textId="77777777" w:rsidR="002B0D55" w:rsidRPr="00FB7211" w:rsidRDefault="002B0D55" w:rsidP="002B0D55">
      <w:pPr>
        <w:widowControl w:val="0"/>
        <w:numPr>
          <w:ilvl w:val="0"/>
          <w:numId w:val="13"/>
        </w:numPr>
        <w:tabs>
          <w:tab w:val="left" w:pos="760"/>
        </w:tabs>
        <w:spacing w:after="120" w:line="281" w:lineRule="auto"/>
        <w:ind w:right="115" w:hanging="357"/>
        <w:jc w:val="both"/>
        <w:rPr>
          <w:rFonts w:eastAsia="Trebuchet MS" w:cs="Times New Roman"/>
          <w:sz w:val="22"/>
          <w:szCs w:val="22"/>
        </w:rPr>
      </w:pPr>
      <w:r w:rsidRPr="00FB7211">
        <w:rPr>
          <w:rFonts w:eastAsia="Trebuchet MS" w:cs="Times New Roman"/>
          <w:sz w:val="22"/>
          <w:szCs w:val="22"/>
        </w:rPr>
        <w:t>che</w:t>
      </w:r>
      <w:r w:rsidRPr="00FB7211">
        <w:rPr>
          <w:rFonts w:eastAsia="Trebuchet MS" w:cs="Times New Roman"/>
          <w:spacing w:val="33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per</w:t>
      </w:r>
      <w:r w:rsidRPr="00FB7211">
        <w:rPr>
          <w:rFonts w:eastAsia="Trebuchet MS" w:cs="Times New Roman"/>
          <w:spacing w:val="35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il</w:t>
      </w:r>
      <w:r w:rsidRPr="00FB7211">
        <w:rPr>
          <w:rFonts w:eastAsia="Trebuchet MS" w:cs="Times New Roman"/>
          <w:spacing w:val="3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medesimo</w:t>
      </w:r>
      <w:r w:rsidRPr="00FB7211">
        <w:rPr>
          <w:rFonts w:eastAsia="Trebuchet MS" w:cs="Times New Roman"/>
          <w:spacing w:val="3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2"/>
          <w:sz w:val="22"/>
          <w:szCs w:val="22"/>
        </w:rPr>
        <w:t>progetto</w:t>
      </w:r>
      <w:r w:rsidRPr="00FB7211">
        <w:rPr>
          <w:rFonts w:eastAsia="Trebuchet MS" w:cs="Times New Roman"/>
          <w:spacing w:val="33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non</w:t>
      </w:r>
      <w:r w:rsidRPr="00FB7211">
        <w:rPr>
          <w:rFonts w:eastAsia="Trebuchet MS" w:cs="Times New Roman"/>
          <w:spacing w:val="34"/>
          <w:sz w:val="22"/>
          <w:szCs w:val="22"/>
        </w:rPr>
        <w:t xml:space="preserve"> </w:t>
      </w:r>
      <w:r w:rsidRPr="00FB7211">
        <w:rPr>
          <w:rFonts w:eastAsia="Trebuchet MS" w:cs="Times New Roman"/>
          <w:sz w:val="22"/>
          <w:szCs w:val="22"/>
        </w:rPr>
        <w:t>è</w:t>
      </w:r>
      <w:r w:rsidRPr="00FB7211">
        <w:rPr>
          <w:rFonts w:eastAsia="Trebuchet MS" w:cs="Times New Roman"/>
          <w:spacing w:val="3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stato</w:t>
      </w:r>
      <w:r w:rsidRPr="00FB7211">
        <w:rPr>
          <w:rFonts w:eastAsia="Trebuchet MS" w:cs="Times New Roman"/>
          <w:spacing w:val="3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chiesto</w:t>
      </w:r>
      <w:r w:rsidRPr="00FB7211">
        <w:rPr>
          <w:rFonts w:eastAsia="Trebuchet MS" w:cs="Times New Roman"/>
          <w:spacing w:val="3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né</w:t>
      </w:r>
      <w:r w:rsidRPr="00FB7211">
        <w:rPr>
          <w:rFonts w:eastAsia="Trebuchet MS" w:cs="Times New Roman"/>
          <w:spacing w:val="33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ottenuto</w:t>
      </w:r>
      <w:r w:rsidRPr="00FB7211">
        <w:rPr>
          <w:rFonts w:eastAsia="Trebuchet MS" w:cs="Times New Roman"/>
          <w:spacing w:val="3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alcun</w:t>
      </w:r>
      <w:r w:rsidRPr="00FB7211">
        <w:rPr>
          <w:rFonts w:eastAsia="Trebuchet MS" w:cs="Times New Roman"/>
          <w:spacing w:val="3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altro</w:t>
      </w:r>
      <w:r w:rsidRPr="00FB7211">
        <w:rPr>
          <w:rFonts w:eastAsia="Trebuchet MS" w:cs="Times New Roman"/>
          <w:spacing w:val="3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finanziamento</w:t>
      </w:r>
      <w:r w:rsidRPr="00FB7211">
        <w:rPr>
          <w:rFonts w:eastAsia="Trebuchet MS" w:cs="Times New Roman"/>
          <w:spacing w:val="4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pubblico;</w:t>
      </w:r>
    </w:p>
    <w:p w14:paraId="1E2A83D1" w14:textId="77777777" w:rsidR="002B0D55" w:rsidRPr="00FB7211" w:rsidRDefault="002B0D55" w:rsidP="002B0D55">
      <w:pPr>
        <w:widowControl w:val="0"/>
        <w:numPr>
          <w:ilvl w:val="0"/>
          <w:numId w:val="13"/>
        </w:numPr>
        <w:tabs>
          <w:tab w:val="left" w:pos="760"/>
        </w:tabs>
        <w:spacing w:after="120" w:line="210" w:lineRule="exact"/>
        <w:ind w:left="759" w:hanging="357"/>
        <w:jc w:val="both"/>
        <w:rPr>
          <w:rFonts w:eastAsia="Trebuchet MS" w:cs="Times New Roman"/>
          <w:sz w:val="22"/>
          <w:szCs w:val="22"/>
        </w:rPr>
      </w:pPr>
      <w:r w:rsidRPr="00FB7211">
        <w:rPr>
          <w:rFonts w:eastAsia="Trebuchet MS" w:cs="Times New Roman"/>
          <w:spacing w:val="-1"/>
          <w:sz w:val="22"/>
          <w:szCs w:val="22"/>
        </w:rPr>
        <w:t>di</w:t>
      </w:r>
      <w:r w:rsidRPr="00FB7211">
        <w:rPr>
          <w:rFonts w:eastAsia="Trebuchet MS" w:cs="Times New Roman"/>
          <w:spacing w:val="2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essere</w:t>
      </w:r>
      <w:r w:rsidRPr="00FB7211">
        <w:rPr>
          <w:rFonts w:eastAsia="Trebuchet MS" w:cs="Times New Roman"/>
          <w:spacing w:val="2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in</w:t>
      </w:r>
      <w:r w:rsidRPr="00FB7211">
        <w:rPr>
          <w:rFonts w:eastAsia="Trebuchet MS" w:cs="Times New Roman"/>
          <w:spacing w:val="2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regola</w:t>
      </w:r>
      <w:r w:rsidRPr="00FB7211">
        <w:rPr>
          <w:rFonts w:eastAsia="Trebuchet MS" w:cs="Times New Roman"/>
          <w:spacing w:val="22"/>
          <w:sz w:val="22"/>
          <w:szCs w:val="22"/>
        </w:rPr>
        <w:t xml:space="preserve"> </w:t>
      </w:r>
      <w:r w:rsidRPr="00FB7211">
        <w:rPr>
          <w:rFonts w:eastAsia="Trebuchet MS" w:cs="Times New Roman"/>
          <w:sz w:val="22"/>
          <w:szCs w:val="22"/>
        </w:rPr>
        <w:t>con</w:t>
      </w:r>
      <w:r w:rsidRPr="00FB7211">
        <w:rPr>
          <w:rFonts w:eastAsia="Trebuchet MS" w:cs="Times New Roman"/>
          <w:spacing w:val="2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le</w:t>
      </w:r>
      <w:r w:rsidRPr="00FB7211">
        <w:rPr>
          <w:rFonts w:eastAsia="Trebuchet MS" w:cs="Times New Roman"/>
          <w:spacing w:val="2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disposizioni</w:t>
      </w:r>
      <w:r w:rsidRPr="00FB7211">
        <w:rPr>
          <w:rFonts w:eastAsia="Trebuchet MS" w:cs="Times New Roman"/>
          <w:spacing w:val="2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relative</w:t>
      </w:r>
      <w:r w:rsidRPr="00FB7211">
        <w:rPr>
          <w:rFonts w:eastAsia="Trebuchet MS" w:cs="Times New Roman"/>
          <w:spacing w:val="2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all’inserimento</w:t>
      </w:r>
      <w:r w:rsidRPr="00FB7211">
        <w:rPr>
          <w:rFonts w:eastAsia="Trebuchet MS" w:cs="Times New Roman"/>
          <w:spacing w:val="2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dei</w:t>
      </w:r>
      <w:r w:rsidRPr="00FB7211">
        <w:rPr>
          <w:rFonts w:eastAsia="Trebuchet MS" w:cs="Times New Roman"/>
          <w:spacing w:val="2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disabili</w:t>
      </w:r>
      <w:r w:rsidRPr="00FB7211">
        <w:rPr>
          <w:rFonts w:eastAsia="Trebuchet MS" w:cs="Times New Roman"/>
          <w:spacing w:val="2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di</w:t>
      </w:r>
      <w:r w:rsidRPr="00FB7211">
        <w:rPr>
          <w:rFonts w:eastAsia="Trebuchet MS" w:cs="Times New Roman"/>
          <w:spacing w:val="22"/>
          <w:sz w:val="22"/>
          <w:szCs w:val="22"/>
        </w:rPr>
        <w:t xml:space="preserve"> </w:t>
      </w:r>
      <w:r w:rsidRPr="00FB7211">
        <w:rPr>
          <w:rFonts w:eastAsia="Trebuchet MS" w:cs="Times New Roman"/>
          <w:sz w:val="22"/>
          <w:szCs w:val="22"/>
        </w:rPr>
        <w:t>cui</w:t>
      </w:r>
      <w:r w:rsidRPr="00FB7211">
        <w:rPr>
          <w:rFonts w:eastAsia="Trebuchet MS" w:cs="Times New Roman"/>
          <w:spacing w:val="2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alla</w:t>
      </w:r>
      <w:r w:rsidRPr="00FB7211">
        <w:rPr>
          <w:rFonts w:eastAsia="Trebuchet MS" w:cs="Times New Roman"/>
          <w:spacing w:val="2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legge 68/99;</w:t>
      </w:r>
    </w:p>
    <w:p w14:paraId="600F98CE" w14:textId="77777777" w:rsidR="002B0D55" w:rsidRPr="00FB7211" w:rsidRDefault="002B0D55" w:rsidP="002B0D55">
      <w:pPr>
        <w:widowControl w:val="0"/>
        <w:numPr>
          <w:ilvl w:val="0"/>
          <w:numId w:val="13"/>
        </w:numPr>
        <w:tabs>
          <w:tab w:val="left" w:pos="760"/>
        </w:tabs>
        <w:spacing w:after="120" w:line="255" w:lineRule="exact"/>
        <w:ind w:left="759" w:hanging="357"/>
        <w:jc w:val="both"/>
        <w:rPr>
          <w:rFonts w:eastAsia="Trebuchet MS" w:cs="Times New Roman"/>
          <w:sz w:val="22"/>
          <w:szCs w:val="22"/>
        </w:rPr>
      </w:pPr>
      <w:r w:rsidRPr="00FB7211">
        <w:rPr>
          <w:rFonts w:eastAsia="Trebuchet MS" w:cs="Times New Roman"/>
          <w:spacing w:val="-1"/>
          <w:sz w:val="22"/>
          <w:szCs w:val="22"/>
        </w:rPr>
        <w:t>di</w:t>
      </w:r>
      <w:r w:rsidRPr="00FB7211">
        <w:rPr>
          <w:rFonts w:eastAsia="Trebuchet MS" w:cs="Times New Roman"/>
          <w:spacing w:val="4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conoscere</w:t>
      </w:r>
      <w:r w:rsidRPr="00FB7211">
        <w:rPr>
          <w:rFonts w:eastAsia="Trebuchet MS" w:cs="Times New Roman"/>
          <w:spacing w:val="4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la</w:t>
      </w:r>
      <w:r w:rsidRPr="00FB7211">
        <w:rPr>
          <w:rFonts w:eastAsia="Trebuchet MS" w:cs="Times New Roman"/>
          <w:spacing w:val="4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normativa</w:t>
      </w:r>
      <w:r w:rsidRPr="00FB7211">
        <w:rPr>
          <w:rFonts w:eastAsia="Trebuchet MS" w:cs="Times New Roman"/>
          <w:spacing w:val="43"/>
          <w:sz w:val="22"/>
          <w:szCs w:val="22"/>
        </w:rPr>
        <w:t xml:space="preserve"> </w:t>
      </w:r>
      <w:r w:rsidRPr="00FB7211">
        <w:rPr>
          <w:rFonts w:eastAsia="Trebuchet MS" w:cs="Times New Roman"/>
          <w:sz w:val="22"/>
          <w:szCs w:val="22"/>
        </w:rPr>
        <w:t>che</w:t>
      </w:r>
      <w:r w:rsidRPr="00FB7211">
        <w:rPr>
          <w:rFonts w:eastAsia="Trebuchet MS" w:cs="Times New Roman"/>
          <w:spacing w:val="4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2"/>
          <w:sz w:val="22"/>
          <w:szCs w:val="22"/>
        </w:rPr>
        <w:t>regolamenta</w:t>
      </w:r>
      <w:r w:rsidRPr="00FB7211">
        <w:rPr>
          <w:rFonts w:eastAsia="Trebuchet MS" w:cs="Times New Roman"/>
          <w:spacing w:val="4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l’utilizzo</w:t>
      </w:r>
      <w:r w:rsidRPr="00FB7211">
        <w:rPr>
          <w:rFonts w:eastAsia="Times New Roman" w:cs="Times New Roman"/>
          <w:spacing w:val="59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delle</w:t>
      </w:r>
      <w:r w:rsidRPr="00FB7211">
        <w:rPr>
          <w:rFonts w:eastAsia="Trebuchet MS" w:cs="Times New Roman"/>
          <w:spacing w:val="16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risorse</w:t>
      </w:r>
      <w:r w:rsidRPr="00FB7211">
        <w:rPr>
          <w:rFonts w:eastAsia="Trebuchet MS" w:cs="Times New Roman"/>
          <w:spacing w:val="17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del</w:t>
      </w:r>
      <w:r w:rsidRPr="00FB7211">
        <w:rPr>
          <w:rFonts w:eastAsia="Trebuchet MS" w:cs="Times New Roman"/>
          <w:spacing w:val="17"/>
          <w:sz w:val="22"/>
          <w:szCs w:val="22"/>
        </w:rPr>
        <w:t xml:space="preserve"> PR FSE+ 21-27 </w:t>
      </w:r>
      <w:r w:rsidRPr="00FB7211">
        <w:rPr>
          <w:rFonts w:eastAsia="Trebuchet MS" w:cs="Times New Roman"/>
          <w:sz w:val="22"/>
          <w:szCs w:val="22"/>
        </w:rPr>
        <w:t>e</w:t>
      </w:r>
      <w:r w:rsidRPr="00FB7211">
        <w:rPr>
          <w:rFonts w:eastAsia="Trebuchet MS" w:cs="Times New Roman"/>
          <w:spacing w:val="15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le</w:t>
      </w:r>
      <w:r w:rsidRPr="00FB7211">
        <w:rPr>
          <w:rFonts w:eastAsia="Trebuchet MS" w:cs="Times New Roman"/>
          <w:spacing w:val="17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disposizioni</w:t>
      </w:r>
      <w:r w:rsidRPr="00FB7211">
        <w:rPr>
          <w:rFonts w:eastAsia="Trebuchet MS" w:cs="Times New Roman"/>
          <w:spacing w:val="17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contenute</w:t>
      </w:r>
      <w:r w:rsidRPr="00FB7211">
        <w:rPr>
          <w:rFonts w:eastAsia="Trebuchet MS" w:cs="Times New Roman"/>
          <w:spacing w:val="17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nei</w:t>
      </w:r>
      <w:r w:rsidRPr="00FB7211">
        <w:rPr>
          <w:rFonts w:eastAsia="Times New Roman" w:cs="Times New Roman"/>
          <w:spacing w:val="47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“Manuali</w:t>
      </w:r>
      <w:r w:rsidRPr="00FB7211">
        <w:rPr>
          <w:rFonts w:eastAsia="Trebuchet MS" w:cs="Times New Roman"/>
          <w:spacing w:val="5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per</w:t>
      </w:r>
      <w:r w:rsidRPr="00FB7211">
        <w:rPr>
          <w:rFonts w:eastAsia="Trebuchet MS" w:cs="Times New Roman"/>
          <w:spacing w:val="57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la</w:t>
      </w:r>
      <w:r w:rsidRPr="00FB7211">
        <w:rPr>
          <w:rFonts w:eastAsia="Trebuchet MS" w:cs="Times New Roman"/>
          <w:spacing w:val="55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gestione</w:t>
      </w:r>
      <w:r w:rsidRPr="00FB7211">
        <w:rPr>
          <w:rFonts w:eastAsia="Trebuchet MS" w:cs="Times New Roman"/>
          <w:spacing w:val="56"/>
          <w:sz w:val="22"/>
          <w:szCs w:val="22"/>
        </w:rPr>
        <w:t xml:space="preserve"> </w:t>
      </w:r>
      <w:r w:rsidRPr="00FB7211">
        <w:rPr>
          <w:rFonts w:eastAsia="Trebuchet MS" w:cs="Times New Roman"/>
          <w:sz w:val="22"/>
          <w:szCs w:val="22"/>
        </w:rPr>
        <w:t>e</w:t>
      </w:r>
      <w:r w:rsidRPr="00FB7211">
        <w:rPr>
          <w:rFonts w:eastAsia="Trebuchet MS" w:cs="Times New Roman"/>
          <w:spacing w:val="55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la</w:t>
      </w:r>
      <w:r w:rsidRPr="00FB7211">
        <w:rPr>
          <w:rFonts w:eastAsia="Trebuchet MS" w:cs="Times New Roman"/>
          <w:spacing w:val="55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rendicontazione</w:t>
      </w:r>
      <w:r w:rsidRPr="00FB7211">
        <w:rPr>
          <w:rFonts w:eastAsia="Trebuchet MS" w:cs="Times New Roman"/>
          <w:spacing w:val="56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dei</w:t>
      </w:r>
      <w:r w:rsidRPr="00FB7211">
        <w:rPr>
          <w:rFonts w:eastAsia="Trebuchet MS" w:cs="Times New Roman"/>
          <w:spacing w:val="55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progetti</w:t>
      </w:r>
      <w:r w:rsidRPr="00FB7211">
        <w:rPr>
          <w:rFonts w:eastAsia="Trebuchet MS" w:cs="Times New Roman"/>
          <w:spacing w:val="55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inerenti</w:t>
      </w:r>
      <w:r w:rsidRPr="00FB7211">
        <w:rPr>
          <w:rFonts w:eastAsia="Trebuchet MS" w:cs="Times New Roman"/>
          <w:spacing w:val="5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alla</w:t>
      </w:r>
      <w:r w:rsidRPr="00FB7211">
        <w:rPr>
          <w:rFonts w:eastAsia="Trebuchet MS" w:cs="Times New Roman"/>
          <w:spacing w:val="55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formazione</w:t>
      </w:r>
      <w:r w:rsidRPr="00FB7211">
        <w:rPr>
          <w:rFonts w:eastAsia="Trebuchet MS" w:cs="Times New Roman"/>
          <w:spacing w:val="56"/>
          <w:sz w:val="22"/>
          <w:szCs w:val="22"/>
        </w:rPr>
        <w:t xml:space="preserve"> </w:t>
      </w:r>
      <w:r w:rsidRPr="00FB7211">
        <w:rPr>
          <w:rFonts w:eastAsia="Trebuchet MS" w:cs="Times New Roman"/>
          <w:sz w:val="22"/>
          <w:szCs w:val="22"/>
        </w:rPr>
        <w:t>e</w:t>
      </w:r>
      <w:r w:rsidRPr="00FB7211">
        <w:rPr>
          <w:rFonts w:eastAsia="Trebuchet MS" w:cs="Times New Roman"/>
          <w:spacing w:val="56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2"/>
          <w:sz w:val="22"/>
          <w:szCs w:val="22"/>
        </w:rPr>
        <w:t>alle</w:t>
      </w:r>
      <w:r w:rsidRPr="00FB7211">
        <w:rPr>
          <w:rFonts w:eastAsia="Times New Roman" w:cs="Times New Roman"/>
          <w:spacing w:val="33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politiche</w:t>
      </w:r>
      <w:r w:rsidRPr="00FB7211">
        <w:rPr>
          <w:rFonts w:eastAsia="Trebuchet MS" w:cs="Times New Roman"/>
          <w:spacing w:val="50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2"/>
          <w:sz w:val="22"/>
          <w:szCs w:val="22"/>
        </w:rPr>
        <w:t>attive</w:t>
      </w:r>
      <w:r w:rsidRPr="00FB7211">
        <w:rPr>
          <w:rFonts w:eastAsia="Trebuchet MS" w:cs="Times New Roman"/>
          <w:spacing w:val="5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del</w:t>
      </w:r>
      <w:r w:rsidRPr="00FB7211">
        <w:rPr>
          <w:rFonts w:eastAsia="Trebuchet MS" w:cs="Times New Roman"/>
          <w:spacing w:val="5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lavoro”</w:t>
      </w:r>
      <w:r w:rsidRPr="00FB7211">
        <w:rPr>
          <w:rFonts w:eastAsia="Trebuchet MS" w:cs="Times New Roman"/>
          <w:spacing w:val="5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di</w:t>
      </w:r>
      <w:r w:rsidRPr="00FB7211">
        <w:rPr>
          <w:rFonts w:eastAsia="Trebuchet MS" w:cs="Times New Roman"/>
          <w:spacing w:val="50"/>
          <w:sz w:val="22"/>
          <w:szCs w:val="22"/>
        </w:rPr>
        <w:t xml:space="preserve"> </w:t>
      </w:r>
      <w:r w:rsidRPr="00FB7211">
        <w:rPr>
          <w:rFonts w:eastAsia="Trebuchet MS" w:cs="Times New Roman"/>
          <w:sz w:val="22"/>
          <w:szCs w:val="22"/>
        </w:rPr>
        <w:t>cui</w:t>
      </w:r>
      <w:r w:rsidRPr="00FB7211">
        <w:rPr>
          <w:rFonts w:eastAsia="Trebuchet MS" w:cs="Times New Roman"/>
          <w:spacing w:val="5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alla</w:t>
      </w:r>
      <w:r w:rsidRPr="00FB7211">
        <w:rPr>
          <w:rFonts w:eastAsia="Trebuchet MS" w:cs="Times New Roman"/>
          <w:spacing w:val="50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Deliberazione</w:t>
      </w:r>
      <w:r w:rsidRPr="00FB7211">
        <w:rPr>
          <w:rFonts w:eastAsia="Trebuchet MS" w:cs="Times New Roman"/>
          <w:spacing w:val="5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della</w:t>
      </w:r>
      <w:r w:rsidRPr="00FB7211">
        <w:rPr>
          <w:rFonts w:eastAsia="Trebuchet MS" w:cs="Times New Roman"/>
          <w:spacing w:val="50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Giunta</w:t>
      </w:r>
      <w:r w:rsidRPr="00FB7211">
        <w:rPr>
          <w:rFonts w:eastAsia="Trebuchet MS" w:cs="Times New Roman"/>
          <w:spacing w:val="49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Regionale</w:t>
      </w:r>
      <w:r w:rsidRPr="00FB7211">
        <w:rPr>
          <w:rFonts w:eastAsia="Trebuchet MS" w:cs="Times New Roman"/>
          <w:spacing w:val="5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n.</w:t>
      </w:r>
      <w:r w:rsidRPr="00FB7211">
        <w:rPr>
          <w:rFonts w:eastAsia="Trebuchet MS" w:cs="Times New Roman"/>
          <w:spacing w:val="5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 xml:space="preserve">19/2020 e </w:t>
      </w:r>
      <w:proofErr w:type="spellStart"/>
      <w:r w:rsidRPr="00FB7211">
        <w:rPr>
          <w:rFonts w:eastAsia="Trebuchet MS" w:cs="Times New Roman"/>
          <w:spacing w:val="-1"/>
          <w:sz w:val="22"/>
          <w:szCs w:val="22"/>
        </w:rPr>
        <w:t>s.m.i.</w:t>
      </w:r>
      <w:proofErr w:type="spellEnd"/>
    </w:p>
    <w:p w14:paraId="5165F34C" w14:textId="77777777" w:rsidR="002B0D55" w:rsidRPr="00FB7211" w:rsidRDefault="002B0D55" w:rsidP="002B0D55">
      <w:pPr>
        <w:widowControl w:val="0"/>
        <w:numPr>
          <w:ilvl w:val="0"/>
          <w:numId w:val="13"/>
        </w:numPr>
        <w:spacing w:line="255" w:lineRule="exact"/>
        <w:jc w:val="both"/>
        <w:rPr>
          <w:rFonts w:eastAsia="Trebuchet MS" w:cs="Times New Roman"/>
          <w:spacing w:val="-1"/>
          <w:sz w:val="22"/>
          <w:szCs w:val="22"/>
        </w:rPr>
      </w:pPr>
      <w:r w:rsidRPr="00FB7211">
        <w:rPr>
          <w:rFonts w:eastAsia="Trebuchet MS" w:cs="Times New Roman"/>
          <w:spacing w:val="-1"/>
          <w:sz w:val="22"/>
          <w:szCs w:val="22"/>
        </w:rPr>
        <w:t>di essere consapevole che qualora venissero introdotte delle modifiche alle disposizioni attuative del PR Marche FSE+ 2021/2027, prima della sottoscrizione dell’atto di adesione/lettera di adesione, prevista per la realizzazione dei progetti ammessi a finanziamento, il soggetto rappresentato dovrà conformarsi a questi per la gestione e rendicontazione delle attività.</w:t>
      </w:r>
    </w:p>
    <w:p w14:paraId="4F3389FE" w14:textId="77777777" w:rsidR="002B0D55" w:rsidRPr="000B3BFE" w:rsidRDefault="002B0D55" w:rsidP="002B0D55">
      <w:pPr>
        <w:widowControl w:val="0"/>
        <w:tabs>
          <w:tab w:val="left" w:pos="760"/>
        </w:tabs>
        <w:spacing w:after="120" w:line="255" w:lineRule="exact"/>
        <w:ind w:left="759"/>
        <w:jc w:val="both"/>
        <w:rPr>
          <w:rFonts w:eastAsia="Trebuchet MS" w:cs="Times New Roman"/>
          <w:sz w:val="24"/>
          <w:szCs w:val="24"/>
        </w:rPr>
      </w:pPr>
    </w:p>
    <w:p w14:paraId="0741B7E2" w14:textId="77777777" w:rsidR="002B0D55" w:rsidRPr="000B3BFE" w:rsidRDefault="002B0D55" w:rsidP="002B0D55">
      <w:pPr>
        <w:spacing w:line="220" w:lineRule="exact"/>
        <w:rPr>
          <w:rFonts w:cs="Times New Roman"/>
          <w:sz w:val="24"/>
          <w:szCs w:val="24"/>
        </w:rPr>
      </w:pPr>
    </w:p>
    <w:p w14:paraId="7F380E13" w14:textId="77777777" w:rsidR="002B0D55" w:rsidRPr="00A32552" w:rsidRDefault="002B0D55" w:rsidP="002B0D55">
      <w:pPr>
        <w:spacing w:line="220" w:lineRule="exact"/>
        <w:rPr>
          <w:rFonts w:ascii="Arial" w:hAnsi="Arial" w:cs="Arial"/>
        </w:rPr>
      </w:pPr>
    </w:p>
    <w:p w14:paraId="2480D8DA" w14:textId="77777777" w:rsidR="002B0D55" w:rsidRPr="00A32552" w:rsidRDefault="002B0D55" w:rsidP="002B0D55">
      <w:pPr>
        <w:spacing w:line="240" w:lineRule="exact"/>
        <w:rPr>
          <w:rFonts w:ascii="Arial" w:hAnsi="Arial" w:cs="Arial"/>
        </w:rPr>
      </w:pPr>
    </w:p>
    <w:p w14:paraId="7E0BF709" w14:textId="77777777" w:rsidR="002B0D55" w:rsidRPr="000B3BFE" w:rsidRDefault="002B0D55" w:rsidP="002B0D55">
      <w:pPr>
        <w:ind w:left="107"/>
        <w:rPr>
          <w:rFonts w:eastAsia="Trebuchet MS" w:cs="Times New Roman"/>
          <w:sz w:val="24"/>
          <w:szCs w:val="24"/>
        </w:rPr>
      </w:pPr>
      <w:r w:rsidRPr="000B3BFE">
        <w:rPr>
          <w:rFonts w:eastAsia="Trebuchet MS" w:cs="Times New Roman"/>
          <w:spacing w:val="-1"/>
          <w:sz w:val="24"/>
          <w:szCs w:val="24"/>
        </w:rPr>
        <w:t xml:space="preserve">Luogo </w:t>
      </w:r>
      <w:r w:rsidRPr="000B3BFE">
        <w:rPr>
          <w:rFonts w:eastAsia="Trebuchet MS" w:cs="Times New Roman"/>
          <w:sz w:val="24"/>
          <w:szCs w:val="24"/>
        </w:rPr>
        <w:t xml:space="preserve">e </w:t>
      </w:r>
      <w:r w:rsidRPr="000B3BFE">
        <w:rPr>
          <w:rFonts w:eastAsia="Trebuchet MS" w:cs="Times New Roman"/>
          <w:spacing w:val="-1"/>
          <w:sz w:val="24"/>
          <w:szCs w:val="24"/>
        </w:rPr>
        <w:t>data</w:t>
      </w:r>
      <w:r w:rsidRPr="000B3BFE">
        <w:rPr>
          <w:rFonts w:eastAsia="Trebuchet MS" w:cs="Times New Roman"/>
          <w:spacing w:val="11"/>
          <w:sz w:val="24"/>
          <w:szCs w:val="24"/>
        </w:rPr>
        <w:t xml:space="preserve"> </w:t>
      </w:r>
      <w:r w:rsidRPr="000B3BFE">
        <w:rPr>
          <w:rFonts w:eastAsia="Trebuchet MS" w:cs="Times New Roman"/>
          <w:sz w:val="24"/>
          <w:szCs w:val="24"/>
        </w:rPr>
        <w:t>_____________________</w:t>
      </w:r>
    </w:p>
    <w:p w14:paraId="2C111E4A" w14:textId="77777777" w:rsidR="002B0D55" w:rsidRPr="000B3BFE" w:rsidRDefault="002B0D55" w:rsidP="002B0D55">
      <w:pPr>
        <w:spacing w:before="13" w:line="260" w:lineRule="exact"/>
        <w:rPr>
          <w:rFonts w:cs="Times New Roman"/>
          <w:sz w:val="24"/>
          <w:szCs w:val="24"/>
        </w:rPr>
      </w:pPr>
    </w:p>
    <w:p w14:paraId="27C3C6D7" w14:textId="77777777" w:rsidR="002B0D55" w:rsidRPr="000B3BFE" w:rsidRDefault="002B0D55" w:rsidP="002B0D55">
      <w:pPr>
        <w:spacing w:before="72" w:line="281" w:lineRule="auto"/>
        <w:ind w:left="6037" w:right="620" w:hanging="1042"/>
        <w:rPr>
          <w:rFonts w:eastAsia="Trebuchet MS" w:cs="Times New Roman"/>
          <w:sz w:val="24"/>
          <w:szCs w:val="24"/>
        </w:rPr>
      </w:pPr>
      <w:r w:rsidRPr="000B3BFE">
        <w:rPr>
          <w:rFonts w:eastAsia="Trebuchet MS" w:cs="Times New Roman"/>
          <w:noProof/>
          <w:sz w:val="24"/>
          <w:szCs w:val="24"/>
          <w:lang w:eastAsia="it-IT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2081F486" wp14:editId="348E8F26">
                <wp:simplePos x="0" y="0"/>
                <wp:positionH relativeFrom="page">
                  <wp:posOffset>3841750</wp:posOffset>
                </wp:positionH>
                <wp:positionV relativeFrom="paragraph">
                  <wp:posOffset>570865</wp:posOffset>
                </wp:positionV>
                <wp:extent cx="2416175" cy="1270"/>
                <wp:effectExtent l="12700" t="6350" r="9525" b="11430"/>
                <wp:wrapNone/>
                <wp:docPr id="24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6175" cy="1270"/>
                          <a:chOff x="6050" y="899"/>
                          <a:chExt cx="3805" cy="2"/>
                        </a:xfrm>
                      </wpg:grpSpPr>
                      <wps:wsp>
                        <wps:cNvPr id="25" name="Freeform 19"/>
                        <wps:cNvSpPr>
                          <a:spLocks/>
                        </wps:cNvSpPr>
                        <wps:spPr bwMode="auto">
                          <a:xfrm>
                            <a:off x="6050" y="899"/>
                            <a:ext cx="3805" cy="2"/>
                          </a:xfrm>
                          <a:custGeom>
                            <a:avLst/>
                            <a:gdLst>
                              <a:gd name="T0" fmla="+- 0 6050 6050"/>
                              <a:gd name="T1" fmla="*/ T0 w 3805"/>
                              <a:gd name="T2" fmla="+- 0 9855 6050"/>
                              <a:gd name="T3" fmla="*/ T2 w 3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05">
                                <a:moveTo>
                                  <a:pt x="0" y="0"/>
                                </a:moveTo>
                                <a:lnTo>
                                  <a:pt x="3805" y="0"/>
                                </a:lnTo>
                              </a:path>
                            </a:pathLst>
                          </a:custGeom>
                          <a:noFill/>
                          <a:ln w="882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D36DA4" id="Group 18" o:spid="_x0000_s1026" style="position:absolute;margin-left:302.5pt;margin-top:44.95pt;width:190.25pt;height:.1pt;z-index:-251654144;mso-position-horizontal-relative:page" coordorigin="6050,899" coordsize="380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">
                <v:shape id="Freeform 19" o:spid="_x0000_s1027" style="position:absolute;left:6050;top:899;width:3805;height:2;visibility:visible;mso-wrap-style:square;v-text-anchor:top" coordsize="38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" path="m,l3805,e" filled="f" strokeweight=".24522mm">
                  <v:path arrowok="t" o:connecttype="custom" o:connectlocs="0,0;3805,0" o:connectangles="0,0"/>
                </v:shape>
                <w10:wrap anchorx="page"/>
              </v:group>
            </w:pict>
          </mc:Fallback>
        </mc:AlternateContent>
      </w:r>
      <w:r w:rsidRPr="000B3BFE">
        <w:rPr>
          <w:rFonts w:eastAsia="Trebuchet MS" w:cs="Times New Roman"/>
          <w:spacing w:val="-1"/>
          <w:sz w:val="24"/>
          <w:szCs w:val="24"/>
        </w:rPr>
        <w:t xml:space="preserve">     Firma</w:t>
      </w:r>
      <w:r w:rsidRPr="000B3BFE">
        <w:rPr>
          <w:rFonts w:eastAsia="Trebuchet MS" w:cs="Times New Roman"/>
          <w:sz w:val="24"/>
          <w:szCs w:val="24"/>
        </w:rPr>
        <w:t xml:space="preserve"> </w:t>
      </w:r>
      <w:r w:rsidRPr="000B3BFE">
        <w:rPr>
          <w:rFonts w:eastAsia="Trebuchet MS" w:cs="Times New Roman"/>
          <w:spacing w:val="-1"/>
          <w:sz w:val="24"/>
          <w:szCs w:val="24"/>
        </w:rPr>
        <w:t>del</w:t>
      </w:r>
      <w:r w:rsidRPr="000B3BFE">
        <w:rPr>
          <w:rFonts w:eastAsia="Trebuchet MS" w:cs="Times New Roman"/>
          <w:spacing w:val="-2"/>
          <w:sz w:val="24"/>
          <w:szCs w:val="24"/>
        </w:rPr>
        <w:t xml:space="preserve"> </w:t>
      </w:r>
      <w:r w:rsidRPr="000B3BFE">
        <w:rPr>
          <w:rFonts w:eastAsia="Trebuchet MS" w:cs="Times New Roman"/>
          <w:spacing w:val="-1"/>
          <w:sz w:val="24"/>
          <w:szCs w:val="24"/>
        </w:rPr>
        <w:t>Legale rappresentante</w:t>
      </w:r>
    </w:p>
    <w:p w14:paraId="1CAFE44C" w14:textId="77777777" w:rsidR="002B0D55" w:rsidRPr="000B3BFE" w:rsidRDefault="002B0D55" w:rsidP="002B0D55">
      <w:pPr>
        <w:spacing w:line="281" w:lineRule="auto"/>
        <w:rPr>
          <w:rFonts w:cs="Times New Roman"/>
          <w:sz w:val="24"/>
          <w:szCs w:val="24"/>
        </w:rPr>
      </w:pPr>
    </w:p>
    <w:p w14:paraId="22D6084F" w14:textId="77777777" w:rsidR="002B0D55" w:rsidRPr="00A32552" w:rsidRDefault="002B0D55" w:rsidP="002B0D55">
      <w:pPr>
        <w:spacing w:line="281" w:lineRule="auto"/>
        <w:rPr>
          <w:rFonts w:ascii="Arial" w:hAnsi="Arial" w:cs="Arial"/>
        </w:rPr>
      </w:pPr>
    </w:p>
    <w:p w14:paraId="08098A3B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hAnsi="Arial" w:cs="Arial"/>
        </w:rPr>
      </w:pPr>
      <w:r w:rsidRPr="00A32552">
        <w:rPr>
          <w:rFonts w:ascii="Arial" w:hAnsi="Arial" w:cs="Arial"/>
        </w:rPr>
        <w:t xml:space="preserve">  </w:t>
      </w:r>
    </w:p>
    <w:p w14:paraId="7108B081" w14:textId="77777777" w:rsidR="002B0D55" w:rsidRPr="000B3BFE" w:rsidRDefault="002B0D55" w:rsidP="002B0D55">
      <w:pPr>
        <w:autoSpaceDE w:val="0"/>
        <w:autoSpaceDN w:val="0"/>
        <w:adjustRightInd w:val="0"/>
        <w:ind w:left="4320" w:firstLine="720"/>
        <w:rPr>
          <w:rFonts w:cs="Times New Roman"/>
          <w:sz w:val="18"/>
          <w:szCs w:val="18"/>
        </w:rPr>
      </w:pPr>
      <w:r w:rsidRPr="000B3BFE">
        <w:rPr>
          <w:rFonts w:cs="Times New Roman"/>
          <w:sz w:val="18"/>
          <w:szCs w:val="18"/>
        </w:rPr>
        <w:t>Firma autografa sostituita, a mezzo firma digitale,</w:t>
      </w:r>
    </w:p>
    <w:p w14:paraId="7568321B" w14:textId="77777777" w:rsidR="002B0D55" w:rsidRPr="000B3BFE" w:rsidRDefault="002B0D55" w:rsidP="002B0D55">
      <w:pPr>
        <w:autoSpaceDE w:val="0"/>
        <w:autoSpaceDN w:val="0"/>
        <w:adjustRightInd w:val="0"/>
        <w:ind w:left="4320" w:firstLine="720"/>
        <w:rPr>
          <w:rFonts w:cs="Times New Roman"/>
          <w:sz w:val="18"/>
          <w:szCs w:val="18"/>
        </w:rPr>
      </w:pPr>
      <w:r w:rsidRPr="000B3BFE">
        <w:rPr>
          <w:rFonts w:cs="Times New Roman"/>
          <w:sz w:val="18"/>
          <w:szCs w:val="18"/>
        </w:rPr>
        <w:t>ai sensi e per gli effetti dell’art. 24 del D.L. n. 82/2005</w:t>
      </w:r>
    </w:p>
    <w:p w14:paraId="39572FB8" w14:textId="77777777" w:rsidR="002B0D55" w:rsidRPr="000B3BFE" w:rsidRDefault="002B0D55" w:rsidP="002B0D55">
      <w:pPr>
        <w:autoSpaceDE w:val="0"/>
        <w:autoSpaceDN w:val="0"/>
        <w:adjustRightInd w:val="0"/>
        <w:ind w:left="4320" w:firstLine="720"/>
        <w:rPr>
          <w:rFonts w:eastAsia="Times New Roman" w:cs="Times New Roman"/>
          <w:iCs/>
          <w:sz w:val="18"/>
          <w:szCs w:val="18"/>
        </w:rPr>
      </w:pPr>
      <w:bookmarkStart w:id="0" w:name="_GoBack"/>
      <w:bookmarkEnd w:id="0"/>
    </w:p>
    <w:sectPr w:rsidR="002B0D55" w:rsidRPr="000B3BFE" w:rsidSect="003D078D">
      <w:headerReference w:type="default" r:id="rId11"/>
      <w:footerReference w:type="default" r:id="rId12"/>
      <w:pgSz w:w="11906" w:h="16838"/>
      <w:pgMar w:top="2127" w:right="849" w:bottom="1276" w:left="993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33825" w14:textId="77777777" w:rsidR="00C47024" w:rsidRDefault="00C47024" w:rsidP="007C4DF6">
      <w:r>
        <w:separator/>
      </w:r>
    </w:p>
  </w:endnote>
  <w:endnote w:type="continuationSeparator" w:id="0">
    <w:p w14:paraId="6E89F913" w14:textId="77777777" w:rsidR="00C47024" w:rsidRDefault="00C47024" w:rsidP="007C4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2794233"/>
      <w:docPartObj>
        <w:docPartGallery w:val="Page Numbers (Bottom of Page)"/>
        <w:docPartUnique/>
      </w:docPartObj>
    </w:sdtPr>
    <w:sdtEndPr/>
    <w:sdtContent>
      <w:p w14:paraId="2A7125FC" w14:textId="77777777" w:rsidR="00C47024" w:rsidRPr="00EE5E93" w:rsidRDefault="00C47024" w:rsidP="00EE5E93">
        <w:pPr>
          <w:pStyle w:val="Pidipagina"/>
          <w:rPr>
            <w:sz w:val="16"/>
            <w:szCs w:val="16"/>
          </w:rPr>
        </w:pPr>
      </w:p>
      <w:p w14:paraId="2A7125FD" w14:textId="77777777" w:rsidR="00C47024" w:rsidRDefault="00C47024">
        <w:pPr>
          <w:pStyle w:val="Pidipagina"/>
          <w:jc w:val="right"/>
        </w:pPr>
      </w:p>
      <w:p w14:paraId="2A7125FE" w14:textId="6C9730B8" w:rsidR="00C47024" w:rsidRDefault="00C4702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44</w:t>
        </w:r>
        <w:r>
          <w:fldChar w:fldCharType="end"/>
        </w:r>
      </w:p>
    </w:sdtContent>
  </w:sdt>
  <w:p w14:paraId="2A7125FF" w14:textId="77777777" w:rsidR="00C47024" w:rsidRPr="009F6D8F" w:rsidRDefault="00C47024" w:rsidP="003D078D">
    <w:pPr>
      <w:pStyle w:val="Pidipagina"/>
      <w:tabs>
        <w:tab w:val="clear" w:pos="4819"/>
        <w:tab w:val="clear" w:pos="9638"/>
        <w:tab w:val="right" w:pos="10064"/>
      </w:tabs>
      <w:rPr>
        <w:rFonts w:ascii="Helvetica" w:hAnsi="Helvetica" w:cs="Helvetica"/>
        <w:color w:val="BFBFBF" w:themeColor="background1" w:themeShade="BF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ED597" w14:textId="77777777" w:rsidR="00C47024" w:rsidRDefault="00C47024" w:rsidP="007C4DF6">
      <w:r>
        <w:separator/>
      </w:r>
    </w:p>
  </w:footnote>
  <w:footnote w:type="continuationSeparator" w:id="0">
    <w:p w14:paraId="268FF79C" w14:textId="77777777" w:rsidR="00C47024" w:rsidRDefault="00C47024" w:rsidP="007C4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12"/>
      <w:gridCol w:w="2013"/>
      <w:gridCol w:w="2013"/>
      <w:gridCol w:w="2013"/>
      <w:gridCol w:w="2013"/>
    </w:tblGrid>
    <w:tr w:rsidR="00C47024" w14:paraId="2C4C9391" w14:textId="77777777" w:rsidTr="0082164F">
      <w:tc>
        <w:tcPr>
          <w:tcW w:w="1000" w:type="pct"/>
          <w:vAlign w:val="center"/>
        </w:tcPr>
        <w:p w14:paraId="6DB2514C" w14:textId="7A5EFEE8" w:rsidR="00C47024" w:rsidRDefault="00C47024" w:rsidP="0082164F">
          <w:pPr>
            <w:pStyle w:val="Intestazione"/>
            <w:jc w:val="center"/>
          </w:pPr>
        </w:p>
      </w:tc>
      <w:tc>
        <w:tcPr>
          <w:tcW w:w="1000" w:type="pct"/>
          <w:vAlign w:val="center"/>
        </w:tcPr>
        <w:p w14:paraId="6CE5C259" w14:textId="77777777" w:rsidR="00C47024" w:rsidRDefault="00C47024" w:rsidP="0082164F">
          <w:pPr>
            <w:pStyle w:val="Intestazione"/>
            <w:jc w:val="center"/>
          </w:pPr>
        </w:p>
      </w:tc>
      <w:tc>
        <w:tcPr>
          <w:tcW w:w="1000" w:type="pct"/>
          <w:vAlign w:val="center"/>
        </w:tcPr>
        <w:p w14:paraId="455DC658" w14:textId="003945CE" w:rsidR="00C47024" w:rsidRDefault="00C47024" w:rsidP="0082164F">
          <w:pPr>
            <w:pStyle w:val="Intestazione"/>
            <w:jc w:val="center"/>
          </w:pPr>
        </w:p>
      </w:tc>
      <w:tc>
        <w:tcPr>
          <w:tcW w:w="1000" w:type="pct"/>
          <w:vAlign w:val="center"/>
        </w:tcPr>
        <w:p w14:paraId="398EFB1B" w14:textId="77777777" w:rsidR="00C47024" w:rsidRDefault="00C47024" w:rsidP="0082164F">
          <w:pPr>
            <w:pStyle w:val="Intestazione"/>
            <w:jc w:val="center"/>
          </w:pPr>
        </w:p>
      </w:tc>
      <w:tc>
        <w:tcPr>
          <w:tcW w:w="1000" w:type="pct"/>
          <w:vAlign w:val="center"/>
        </w:tcPr>
        <w:p w14:paraId="76942496" w14:textId="6713DE05" w:rsidR="00C47024" w:rsidRDefault="00C47024" w:rsidP="0082164F">
          <w:pPr>
            <w:pStyle w:val="Intestazione"/>
            <w:jc w:val="center"/>
          </w:pPr>
        </w:p>
      </w:tc>
    </w:tr>
  </w:tbl>
  <w:p w14:paraId="2A7125FB" w14:textId="2433C87A" w:rsidR="00C47024" w:rsidRPr="0082164F" w:rsidRDefault="00C47024" w:rsidP="00701BC1">
    <w:pPr>
      <w:pStyle w:val="Intestazione"/>
    </w:pPr>
    <w:r>
      <w:rPr>
        <w:lang w:eastAsia="it-IT"/>
      </w:rPr>
      <w:drawing>
        <wp:inline distT="0" distB="0" distL="0" distR="0" wp14:anchorId="719EB866" wp14:editId="71151737">
          <wp:extent cx="6385560" cy="750776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OESIONE MARCHE ORIZZ_POS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5560" cy="7507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2E776F6"/>
    <w:multiLevelType w:val="hybridMultilevel"/>
    <w:tmpl w:val="E190CFF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B254B"/>
    <w:multiLevelType w:val="hybridMultilevel"/>
    <w:tmpl w:val="E530064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D6E39"/>
    <w:multiLevelType w:val="hybridMultilevel"/>
    <w:tmpl w:val="3F32DA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2740F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7" w15:restartNumberingAfterBreak="0">
    <w:nsid w:val="0AE65957"/>
    <w:multiLevelType w:val="hybridMultilevel"/>
    <w:tmpl w:val="328C8590"/>
    <w:lvl w:ilvl="0" w:tplc="457ABCF2">
      <w:numFmt w:val="bullet"/>
      <w:lvlText w:val="-"/>
      <w:lvlJc w:val="left"/>
      <w:pPr>
        <w:ind w:left="1144" w:hanging="360"/>
      </w:pPr>
      <w:rPr>
        <w:rFonts w:ascii="Arial" w:eastAsia="Arial" w:hAnsi="Arial" w:cs="Arial" w:hint="default"/>
        <w:color w:val="131313"/>
        <w:w w:val="11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8" w15:restartNumberingAfterBreak="0">
    <w:nsid w:val="10ED123C"/>
    <w:multiLevelType w:val="hybridMultilevel"/>
    <w:tmpl w:val="9A0A209A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11D438AB"/>
    <w:multiLevelType w:val="hybridMultilevel"/>
    <w:tmpl w:val="51D49DCE"/>
    <w:lvl w:ilvl="0" w:tplc="7EFE470A">
      <w:start w:val="1"/>
      <w:numFmt w:val="bullet"/>
      <w:lvlText w:val="-"/>
      <w:lvlJc w:val="left"/>
      <w:pPr>
        <w:ind w:left="120" w:hanging="720"/>
      </w:pPr>
      <w:rPr>
        <w:rFonts w:ascii="Times New Roman" w:eastAsia="Times New Roman" w:hAnsi="Times New Roman" w:hint="default"/>
        <w:sz w:val="22"/>
        <w:szCs w:val="22"/>
      </w:rPr>
    </w:lvl>
    <w:lvl w:ilvl="1" w:tplc="BA8624D0">
      <w:start w:val="1"/>
      <w:numFmt w:val="bullet"/>
      <w:lvlText w:val="-"/>
      <w:lvlJc w:val="left"/>
      <w:pPr>
        <w:ind w:left="840" w:hanging="348"/>
      </w:pPr>
      <w:rPr>
        <w:rFonts w:ascii="Times New Roman" w:eastAsia="Times New Roman" w:hAnsi="Times New Roman" w:hint="default"/>
        <w:sz w:val="22"/>
        <w:szCs w:val="22"/>
      </w:rPr>
    </w:lvl>
    <w:lvl w:ilvl="2" w:tplc="C69A8404">
      <w:start w:val="1"/>
      <w:numFmt w:val="bullet"/>
      <w:lvlText w:val="•"/>
      <w:lvlJc w:val="left"/>
      <w:pPr>
        <w:ind w:left="1868" w:hanging="348"/>
      </w:pPr>
      <w:rPr>
        <w:rFonts w:hint="default"/>
      </w:rPr>
    </w:lvl>
    <w:lvl w:ilvl="3" w:tplc="F0FEF3F8">
      <w:start w:val="1"/>
      <w:numFmt w:val="bullet"/>
      <w:lvlText w:val="•"/>
      <w:lvlJc w:val="left"/>
      <w:pPr>
        <w:ind w:left="2897" w:hanging="348"/>
      </w:pPr>
      <w:rPr>
        <w:rFonts w:hint="default"/>
      </w:rPr>
    </w:lvl>
    <w:lvl w:ilvl="4" w:tplc="FF50684A">
      <w:start w:val="1"/>
      <w:numFmt w:val="bullet"/>
      <w:lvlText w:val="•"/>
      <w:lvlJc w:val="left"/>
      <w:pPr>
        <w:ind w:left="3926" w:hanging="348"/>
      </w:pPr>
      <w:rPr>
        <w:rFonts w:hint="default"/>
      </w:rPr>
    </w:lvl>
    <w:lvl w:ilvl="5" w:tplc="7A9C4D50">
      <w:start w:val="1"/>
      <w:numFmt w:val="bullet"/>
      <w:lvlText w:val="•"/>
      <w:lvlJc w:val="left"/>
      <w:pPr>
        <w:ind w:left="4955" w:hanging="348"/>
      </w:pPr>
      <w:rPr>
        <w:rFonts w:hint="default"/>
      </w:rPr>
    </w:lvl>
    <w:lvl w:ilvl="6" w:tplc="80DCFAA4">
      <w:start w:val="1"/>
      <w:numFmt w:val="bullet"/>
      <w:lvlText w:val="•"/>
      <w:lvlJc w:val="left"/>
      <w:pPr>
        <w:ind w:left="5984" w:hanging="348"/>
      </w:pPr>
      <w:rPr>
        <w:rFonts w:hint="default"/>
      </w:rPr>
    </w:lvl>
    <w:lvl w:ilvl="7" w:tplc="18445FF2">
      <w:start w:val="1"/>
      <w:numFmt w:val="bullet"/>
      <w:lvlText w:val="•"/>
      <w:lvlJc w:val="left"/>
      <w:pPr>
        <w:ind w:left="7013" w:hanging="348"/>
      </w:pPr>
      <w:rPr>
        <w:rFonts w:hint="default"/>
      </w:rPr>
    </w:lvl>
    <w:lvl w:ilvl="8" w:tplc="32C05070">
      <w:start w:val="1"/>
      <w:numFmt w:val="bullet"/>
      <w:lvlText w:val="•"/>
      <w:lvlJc w:val="left"/>
      <w:pPr>
        <w:ind w:left="8042" w:hanging="348"/>
      </w:pPr>
      <w:rPr>
        <w:rFonts w:hint="default"/>
      </w:rPr>
    </w:lvl>
  </w:abstractNum>
  <w:abstractNum w:abstractNumId="10" w15:restartNumberingAfterBreak="0">
    <w:nsid w:val="184825E9"/>
    <w:multiLevelType w:val="hybridMultilevel"/>
    <w:tmpl w:val="197E64B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60176"/>
    <w:multiLevelType w:val="hybridMultilevel"/>
    <w:tmpl w:val="5498C8DE"/>
    <w:lvl w:ilvl="0" w:tplc="EB60796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w w:val="105"/>
        <w:sz w:val="23"/>
        <w:szCs w:val="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8717B"/>
    <w:multiLevelType w:val="hybridMultilevel"/>
    <w:tmpl w:val="BC06B7E8"/>
    <w:lvl w:ilvl="0" w:tplc="F79A81F0">
      <w:start w:val="6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B664A8"/>
    <w:multiLevelType w:val="hybridMultilevel"/>
    <w:tmpl w:val="A9C435DA"/>
    <w:lvl w:ilvl="0" w:tplc="457ABCF2">
      <w:numFmt w:val="bullet"/>
      <w:lvlText w:val="-"/>
      <w:lvlJc w:val="left"/>
      <w:pPr>
        <w:ind w:left="1144" w:hanging="360"/>
      </w:pPr>
      <w:rPr>
        <w:rFonts w:ascii="Arial" w:eastAsia="Arial" w:hAnsi="Arial" w:cs="Arial" w:hint="default"/>
        <w:color w:val="131313"/>
        <w:w w:val="11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4" w15:restartNumberingAfterBreak="0">
    <w:nsid w:val="228A5007"/>
    <w:multiLevelType w:val="hybridMultilevel"/>
    <w:tmpl w:val="A6082676"/>
    <w:lvl w:ilvl="0" w:tplc="457ABCF2"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  <w:color w:val="131313"/>
        <w:w w:val="11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3C912C6"/>
    <w:multiLevelType w:val="hybridMultilevel"/>
    <w:tmpl w:val="DE060556"/>
    <w:lvl w:ilvl="0" w:tplc="25FC81F2">
      <w:numFmt w:val="bullet"/>
      <w:lvlText w:val="-"/>
      <w:lvlJc w:val="left"/>
      <w:pPr>
        <w:ind w:left="619" w:hanging="284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84507EAA">
      <w:numFmt w:val="bullet"/>
      <w:lvlText w:val="•"/>
      <w:lvlJc w:val="left"/>
      <w:pPr>
        <w:ind w:left="1592" w:hanging="284"/>
      </w:pPr>
      <w:rPr>
        <w:rFonts w:hint="default"/>
      </w:rPr>
    </w:lvl>
    <w:lvl w:ilvl="2" w:tplc="E4FC2AE4">
      <w:numFmt w:val="bullet"/>
      <w:lvlText w:val="•"/>
      <w:lvlJc w:val="left"/>
      <w:pPr>
        <w:ind w:left="2565" w:hanging="284"/>
      </w:pPr>
      <w:rPr>
        <w:rFonts w:hint="default"/>
      </w:rPr>
    </w:lvl>
    <w:lvl w:ilvl="3" w:tplc="E2D23576">
      <w:numFmt w:val="bullet"/>
      <w:lvlText w:val="•"/>
      <w:lvlJc w:val="left"/>
      <w:pPr>
        <w:ind w:left="3537" w:hanging="284"/>
      </w:pPr>
      <w:rPr>
        <w:rFonts w:hint="default"/>
      </w:rPr>
    </w:lvl>
    <w:lvl w:ilvl="4" w:tplc="49FEE2F4">
      <w:numFmt w:val="bullet"/>
      <w:lvlText w:val="•"/>
      <w:lvlJc w:val="left"/>
      <w:pPr>
        <w:ind w:left="4510" w:hanging="284"/>
      </w:pPr>
      <w:rPr>
        <w:rFonts w:hint="default"/>
      </w:rPr>
    </w:lvl>
    <w:lvl w:ilvl="5" w:tplc="5532C08C">
      <w:numFmt w:val="bullet"/>
      <w:lvlText w:val="•"/>
      <w:lvlJc w:val="left"/>
      <w:pPr>
        <w:ind w:left="5483" w:hanging="284"/>
      </w:pPr>
      <w:rPr>
        <w:rFonts w:hint="default"/>
      </w:rPr>
    </w:lvl>
    <w:lvl w:ilvl="6" w:tplc="73A03CFE">
      <w:numFmt w:val="bullet"/>
      <w:lvlText w:val="•"/>
      <w:lvlJc w:val="left"/>
      <w:pPr>
        <w:ind w:left="6455" w:hanging="284"/>
      </w:pPr>
      <w:rPr>
        <w:rFonts w:hint="default"/>
      </w:rPr>
    </w:lvl>
    <w:lvl w:ilvl="7" w:tplc="43FEB8E0">
      <w:numFmt w:val="bullet"/>
      <w:lvlText w:val="•"/>
      <w:lvlJc w:val="left"/>
      <w:pPr>
        <w:ind w:left="7428" w:hanging="284"/>
      </w:pPr>
      <w:rPr>
        <w:rFonts w:hint="default"/>
      </w:rPr>
    </w:lvl>
    <w:lvl w:ilvl="8" w:tplc="DE9A5E76">
      <w:numFmt w:val="bullet"/>
      <w:lvlText w:val="•"/>
      <w:lvlJc w:val="left"/>
      <w:pPr>
        <w:ind w:left="8400" w:hanging="284"/>
      </w:pPr>
      <w:rPr>
        <w:rFonts w:hint="default"/>
      </w:rPr>
    </w:lvl>
  </w:abstractNum>
  <w:abstractNum w:abstractNumId="16" w15:restartNumberingAfterBreak="0">
    <w:nsid w:val="24B74871"/>
    <w:multiLevelType w:val="hybridMultilevel"/>
    <w:tmpl w:val="D3027E5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281643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8" w15:restartNumberingAfterBreak="0">
    <w:nsid w:val="34334646"/>
    <w:multiLevelType w:val="hybridMultilevel"/>
    <w:tmpl w:val="48BE2220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35023BA0"/>
    <w:multiLevelType w:val="hybridMultilevel"/>
    <w:tmpl w:val="E536C3F4"/>
    <w:lvl w:ilvl="0" w:tplc="554E0854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8" w:hanging="360"/>
      </w:pPr>
    </w:lvl>
    <w:lvl w:ilvl="2" w:tplc="0410001B" w:tentative="1">
      <w:start w:val="1"/>
      <w:numFmt w:val="lowerRoman"/>
      <w:lvlText w:val="%3."/>
      <w:lvlJc w:val="right"/>
      <w:pPr>
        <w:ind w:left="2148" w:hanging="180"/>
      </w:pPr>
    </w:lvl>
    <w:lvl w:ilvl="3" w:tplc="0410000F" w:tentative="1">
      <w:start w:val="1"/>
      <w:numFmt w:val="decimal"/>
      <w:lvlText w:val="%4."/>
      <w:lvlJc w:val="left"/>
      <w:pPr>
        <w:ind w:left="2868" w:hanging="360"/>
      </w:pPr>
    </w:lvl>
    <w:lvl w:ilvl="4" w:tplc="04100019" w:tentative="1">
      <w:start w:val="1"/>
      <w:numFmt w:val="lowerLetter"/>
      <w:lvlText w:val="%5."/>
      <w:lvlJc w:val="left"/>
      <w:pPr>
        <w:ind w:left="3588" w:hanging="360"/>
      </w:pPr>
    </w:lvl>
    <w:lvl w:ilvl="5" w:tplc="0410001B" w:tentative="1">
      <w:start w:val="1"/>
      <w:numFmt w:val="lowerRoman"/>
      <w:lvlText w:val="%6."/>
      <w:lvlJc w:val="right"/>
      <w:pPr>
        <w:ind w:left="4308" w:hanging="180"/>
      </w:pPr>
    </w:lvl>
    <w:lvl w:ilvl="6" w:tplc="0410000F" w:tentative="1">
      <w:start w:val="1"/>
      <w:numFmt w:val="decimal"/>
      <w:lvlText w:val="%7."/>
      <w:lvlJc w:val="left"/>
      <w:pPr>
        <w:ind w:left="5028" w:hanging="360"/>
      </w:pPr>
    </w:lvl>
    <w:lvl w:ilvl="7" w:tplc="04100019" w:tentative="1">
      <w:start w:val="1"/>
      <w:numFmt w:val="lowerLetter"/>
      <w:lvlText w:val="%8."/>
      <w:lvlJc w:val="left"/>
      <w:pPr>
        <w:ind w:left="5748" w:hanging="360"/>
      </w:pPr>
    </w:lvl>
    <w:lvl w:ilvl="8" w:tplc="041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0" w15:restartNumberingAfterBreak="0">
    <w:nsid w:val="3BD82090"/>
    <w:multiLevelType w:val="hybridMultilevel"/>
    <w:tmpl w:val="DBA259A8"/>
    <w:lvl w:ilvl="0" w:tplc="0410000B">
      <w:start w:val="1"/>
      <w:numFmt w:val="bullet"/>
      <w:lvlText w:val=""/>
      <w:lvlJc w:val="left"/>
      <w:pPr>
        <w:ind w:left="1066" w:hanging="360"/>
      </w:pPr>
      <w:rPr>
        <w:rFonts w:ascii="Wingdings" w:hAnsi="Wingdings" w:hint="default"/>
        <w:w w:val="105"/>
        <w:sz w:val="23"/>
        <w:szCs w:val="23"/>
      </w:rPr>
    </w:lvl>
    <w:lvl w:ilvl="1" w:tplc="0410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1" w15:restartNumberingAfterBreak="0">
    <w:nsid w:val="3CE71874"/>
    <w:multiLevelType w:val="hybridMultilevel"/>
    <w:tmpl w:val="F56276D6"/>
    <w:lvl w:ilvl="0" w:tplc="653AFBDE">
      <w:start w:val="1"/>
      <w:numFmt w:val="lowerLetter"/>
      <w:lvlText w:val="%1)"/>
      <w:lvlJc w:val="left"/>
      <w:pPr>
        <w:ind w:left="760" w:hanging="267"/>
        <w:jc w:val="right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1" w:tplc="92788DE4">
      <w:start w:val="1"/>
      <w:numFmt w:val="decimal"/>
      <w:lvlText w:val="%2)"/>
      <w:lvlJc w:val="left"/>
      <w:pPr>
        <w:ind w:left="828" w:hanging="425"/>
        <w:jc w:val="right"/>
      </w:pPr>
      <w:rPr>
        <w:rFonts w:ascii="Trebuchet MS" w:eastAsia="Trebuchet MS" w:hAnsi="Trebuchet MS" w:hint="default"/>
        <w:spacing w:val="-1"/>
        <w:sz w:val="22"/>
        <w:szCs w:val="22"/>
      </w:rPr>
    </w:lvl>
    <w:lvl w:ilvl="2" w:tplc="D2129E48">
      <w:start w:val="1"/>
      <w:numFmt w:val="bullet"/>
      <w:lvlText w:val="•"/>
      <w:lvlJc w:val="left"/>
      <w:pPr>
        <w:ind w:left="1220" w:hanging="425"/>
      </w:pPr>
      <w:rPr>
        <w:rFonts w:hint="default"/>
      </w:rPr>
    </w:lvl>
    <w:lvl w:ilvl="3" w:tplc="B7E2DCEC">
      <w:start w:val="1"/>
      <w:numFmt w:val="bullet"/>
      <w:lvlText w:val="•"/>
      <w:lvlJc w:val="left"/>
      <w:pPr>
        <w:ind w:left="1613" w:hanging="425"/>
      </w:pPr>
      <w:rPr>
        <w:rFonts w:hint="default"/>
      </w:rPr>
    </w:lvl>
    <w:lvl w:ilvl="4" w:tplc="E2D45CCE">
      <w:start w:val="1"/>
      <w:numFmt w:val="bullet"/>
      <w:lvlText w:val="•"/>
      <w:lvlJc w:val="left"/>
      <w:pPr>
        <w:ind w:left="2006" w:hanging="425"/>
      </w:pPr>
      <w:rPr>
        <w:rFonts w:hint="default"/>
      </w:rPr>
    </w:lvl>
    <w:lvl w:ilvl="5" w:tplc="E3C8FE7A">
      <w:start w:val="1"/>
      <w:numFmt w:val="bullet"/>
      <w:lvlText w:val="•"/>
      <w:lvlJc w:val="left"/>
      <w:pPr>
        <w:ind w:left="2399" w:hanging="425"/>
      </w:pPr>
      <w:rPr>
        <w:rFonts w:hint="default"/>
      </w:rPr>
    </w:lvl>
    <w:lvl w:ilvl="6" w:tplc="2A043BC4">
      <w:start w:val="1"/>
      <w:numFmt w:val="bullet"/>
      <w:lvlText w:val="•"/>
      <w:lvlJc w:val="left"/>
      <w:pPr>
        <w:ind w:left="2792" w:hanging="425"/>
      </w:pPr>
      <w:rPr>
        <w:rFonts w:hint="default"/>
      </w:rPr>
    </w:lvl>
    <w:lvl w:ilvl="7" w:tplc="1CE4B3D2">
      <w:start w:val="1"/>
      <w:numFmt w:val="bullet"/>
      <w:lvlText w:val="•"/>
      <w:lvlJc w:val="left"/>
      <w:pPr>
        <w:ind w:left="3185" w:hanging="425"/>
      </w:pPr>
      <w:rPr>
        <w:rFonts w:hint="default"/>
      </w:rPr>
    </w:lvl>
    <w:lvl w:ilvl="8" w:tplc="3468D64E">
      <w:start w:val="1"/>
      <w:numFmt w:val="bullet"/>
      <w:lvlText w:val="•"/>
      <w:lvlJc w:val="left"/>
      <w:pPr>
        <w:ind w:left="3578" w:hanging="425"/>
      </w:pPr>
      <w:rPr>
        <w:rFonts w:hint="default"/>
      </w:rPr>
    </w:lvl>
  </w:abstractNum>
  <w:abstractNum w:abstractNumId="22" w15:restartNumberingAfterBreak="0">
    <w:nsid w:val="3F350256"/>
    <w:multiLevelType w:val="hybridMultilevel"/>
    <w:tmpl w:val="E536C3F4"/>
    <w:lvl w:ilvl="0" w:tplc="554E0854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8" w:hanging="360"/>
      </w:pPr>
    </w:lvl>
    <w:lvl w:ilvl="2" w:tplc="0410001B" w:tentative="1">
      <w:start w:val="1"/>
      <w:numFmt w:val="lowerRoman"/>
      <w:lvlText w:val="%3."/>
      <w:lvlJc w:val="right"/>
      <w:pPr>
        <w:ind w:left="2148" w:hanging="180"/>
      </w:pPr>
    </w:lvl>
    <w:lvl w:ilvl="3" w:tplc="0410000F" w:tentative="1">
      <w:start w:val="1"/>
      <w:numFmt w:val="decimal"/>
      <w:lvlText w:val="%4."/>
      <w:lvlJc w:val="left"/>
      <w:pPr>
        <w:ind w:left="2868" w:hanging="360"/>
      </w:pPr>
    </w:lvl>
    <w:lvl w:ilvl="4" w:tplc="04100019" w:tentative="1">
      <w:start w:val="1"/>
      <w:numFmt w:val="lowerLetter"/>
      <w:lvlText w:val="%5."/>
      <w:lvlJc w:val="left"/>
      <w:pPr>
        <w:ind w:left="3588" w:hanging="360"/>
      </w:pPr>
    </w:lvl>
    <w:lvl w:ilvl="5" w:tplc="0410001B" w:tentative="1">
      <w:start w:val="1"/>
      <w:numFmt w:val="lowerRoman"/>
      <w:lvlText w:val="%6."/>
      <w:lvlJc w:val="right"/>
      <w:pPr>
        <w:ind w:left="4308" w:hanging="180"/>
      </w:pPr>
    </w:lvl>
    <w:lvl w:ilvl="6" w:tplc="0410000F" w:tentative="1">
      <w:start w:val="1"/>
      <w:numFmt w:val="decimal"/>
      <w:lvlText w:val="%7."/>
      <w:lvlJc w:val="left"/>
      <w:pPr>
        <w:ind w:left="5028" w:hanging="360"/>
      </w:pPr>
    </w:lvl>
    <w:lvl w:ilvl="7" w:tplc="04100019" w:tentative="1">
      <w:start w:val="1"/>
      <w:numFmt w:val="lowerLetter"/>
      <w:lvlText w:val="%8."/>
      <w:lvlJc w:val="left"/>
      <w:pPr>
        <w:ind w:left="5748" w:hanging="360"/>
      </w:pPr>
    </w:lvl>
    <w:lvl w:ilvl="8" w:tplc="041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3" w15:restartNumberingAfterBreak="0">
    <w:nsid w:val="3F6962BA"/>
    <w:multiLevelType w:val="multilevel"/>
    <w:tmpl w:val="D2E639A2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4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abstractNum w:abstractNumId="24" w15:restartNumberingAfterBreak="0">
    <w:nsid w:val="44147A28"/>
    <w:multiLevelType w:val="hybridMultilevel"/>
    <w:tmpl w:val="400EC1A6"/>
    <w:lvl w:ilvl="0" w:tplc="2230DAD4">
      <w:start w:val="2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D07B7"/>
    <w:multiLevelType w:val="hybridMultilevel"/>
    <w:tmpl w:val="5FACDE62"/>
    <w:lvl w:ilvl="0" w:tplc="58FA0606">
      <w:start w:val="440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73343"/>
    <w:multiLevelType w:val="hybridMultilevel"/>
    <w:tmpl w:val="908CBC6E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53B7529F"/>
    <w:multiLevelType w:val="hybridMultilevel"/>
    <w:tmpl w:val="EBEA2402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1B51FE"/>
    <w:multiLevelType w:val="hybridMultilevel"/>
    <w:tmpl w:val="914ED9D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7C1DE3"/>
    <w:multiLevelType w:val="hybridMultilevel"/>
    <w:tmpl w:val="11BCB662"/>
    <w:lvl w:ilvl="0" w:tplc="0410000B">
      <w:start w:val="1"/>
      <w:numFmt w:val="bullet"/>
      <w:lvlText w:val=""/>
      <w:lvlJc w:val="left"/>
      <w:pPr>
        <w:ind w:left="1066" w:hanging="360"/>
      </w:pPr>
      <w:rPr>
        <w:rFonts w:ascii="Wingdings" w:hAnsi="Wingdings" w:hint="default"/>
        <w:w w:val="105"/>
        <w:sz w:val="23"/>
        <w:szCs w:val="23"/>
      </w:rPr>
    </w:lvl>
    <w:lvl w:ilvl="1" w:tplc="0410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0" w15:restartNumberingAfterBreak="0">
    <w:nsid w:val="5E99670F"/>
    <w:multiLevelType w:val="hybridMultilevel"/>
    <w:tmpl w:val="427E387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</w:abstractNum>
  <w:abstractNum w:abstractNumId="31" w15:restartNumberingAfterBreak="0">
    <w:nsid w:val="635D38FF"/>
    <w:multiLevelType w:val="hybridMultilevel"/>
    <w:tmpl w:val="826CC794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544441"/>
    <w:multiLevelType w:val="hybridMultilevel"/>
    <w:tmpl w:val="563495C0"/>
    <w:lvl w:ilvl="0" w:tplc="82EE5EBA">
      <w:start w:val="14"/>
      <w:numFmt w:val="lowerLetter"/>
      <w:lvlText w:val="%1."/>
      <w:lvlJc w:val="left"/>
      <w:pPr>
        <w:ind w:left="383" w:hanging="234"/>
      </w:pPr>
      <w:rPr>
        <w:rFonts w:ascii="Arial" w:eastAsia="Arial" w:hAnsi="Arial" w:cs="Arial" w:hint="default"/>
        <w:color w:val="161616"/>
        <w:spacing w:val="-1"/>
        <w:w w:val="106"/>
        <w:sz w:val="19"/>
        <w:szCs w:val="19"/>
      </w:rPr>
    </w:lvl>
    <w:lvl w:ilvl="1" w:tplc="69AC5C92">
      <w:numFmt w:val="bullet"/>
      <w:lvlText w:val="-"/>
      <w:lvlJc w:val="left"/>
      <w:pPr>
        <w:ind w:left="1016" w:hanging="307"/>
      </w:pPr>
      <w:rPr>
        <w:rFonts w:ascii="Arial" w:eastAsia="Arial" w:hAnsi="Arial" w:cs="Arial" w:hint="default"/>
        <w:color w:val="161616"/>
        <w:w w:val="102"/>
        <w:sz w:val="23"/>
        <w:szCs w:val="23"/>
      </w:rPr>
    </w:lvl>
    <w:lvl w:ilvl="2" w:tplc="BCB62C30">
      <w:numFmt w:val="bullet"/>
      <w:lvlText w:val="•"/>
      <w:lvlJc w:val="left"/>
      <w:pPr>
        <w:ind w:left="1427" w:hanging="347"/>
      </w:pPr>
      <w:rPr>
        <w:rFonts w:ascii="Arial" w:eastAsia="Arial" w:hAnsi="Arial" w:cs="Arial" w:hint="default"/>
        <w:color w:val="161616"/>
        <w:w w:val="102"/>
        <w:sz w:val="23"/>
        <w:szCs w:val="23"/>
      </w:rPr>
    </w:lvl>
    <w:lvl w:ilvl="3" w:tplc="80A6EC78">
      <w:numFmt w:val="bullet"/>
      <w:lvlText w:val="•"/>
      <w:lvlJc w:val="left"/>
      <w:pPr>
        <w:ind w:left="2685" w:hanging="347"/>
      </w:pPr>
      <w:rPr>
        <w:rFonts w:hint="default"/>
      </w:rPr>
    </w:lvl>
    <w:lvl w:ilvl="4" w:tplc="4D1213BA">
      <w:numFmt w:val="bullet"/>
      <w:lvlText w:val="•"/>
      <w:lvlJc w:val="left"/>
      <w:pPr>
        <w:ind w:left="3950" w:hanging="347"/>
      </w:pPr>
      <w:rPr>
        <w:rFonts w:hint="default"/>
      </w:rPr>
    </w:lvl>
    <w:lvl w:ilvl="5" w:tplc="4280B996">
      <w:numFmt w:val="bullet"/>
      <w:lvlText w:val="•"/>
      <w:lvlJc w:val="left"/>
      <w:pPr>
        <w:ind w:left="5215" w:hanging="347"/>
      </w:pPr>
      <w:rPr>
        <w:rFonts w:hint="default"/>
      </w:rPr>
    </w:lvl>
    <w:lvl w:ilvl="6" w:tplc="1EBEC5E4">
      <w:numFmt w:val="bullet"/>
      <w:lvlText w:val="•"/>
      <w:lvlJc w:val="left"/>
      <w:pPr>
        <w:ind w:left="6480" w:hanging="347"/>
      </w:pPr>
      <w:rPr>
        <w:rFonts w:hint="default"/>
      </w:rPr>
    </w:lvl>
    <w:lvl w:ilvl="7" w:tplc="7708ED54">
      <w:numFmt w:val="bullet"/>
      <w:lvlText w:val="•"/>
      <w:lvlJc w:val="left"/>
      <w:pPr>
        <w:ind w:left="7745" w:hanging="347"/>
      </w:pPr>
      <w:rPr>
        <w:rFonts w:hint="default"/>
      </w:rPr>
    </w:lvl>
    <w:lvl w:ilvl="8" w:tplc="702E06A2">
      <w:numFmt w:val="bullet"/>
      <w:lvlText w:val="•"/>
      <w:lvlJc w:val="left"/>
      <w:pPr>
        <w:ind w:left="9010" w:hanging="347"/>
      </w:pPr>
      <w:rPr>
        <w:rFonts w:hint="default"/>
      </w:rPr>
    </w:lvl>
  </w:abstractNum>
  <w:abstractNum w:abstractNumId="33" w15:restartNumberingAfterBreak="0">
    <w:nsid w:val="6905376D"/>
    <w:multiLevelType w:val="hybridMultilevel"/>
    <w:tmpl w:val="2202EE24"/>
    <w:lvl w:ilvl="0" w:tplc="0410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34" w15:restartNumberingAfterBreak="0">
    <w:nsid w:val="69AB0AF2"/>
    <w:multiLevelType w:val="hybridMultilevel"/>
    <w:tmpl w:val="446A16E8"/>
    <w:lvl w:ilvl="0" w:tplc="0410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A311B2C"/>
    <w:multiLevelType w:val="hybridMultilevel"/>
    <w:tmpl w:val="396E8F3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204336"/>
    <w:multiLevelType w:val="hybridMultilevel"/>
    <w:tmpl w:val="43BCCFBE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6B733B"/>
    <w:multiLevelType w:val="hybridMultilevel"/>
    <w:tmpl w:val="F572C4CA"/>
    <w:lvl w:ilvl="0" w:tplc="2724D752">
      <w:start w:val="1"/>
      <w:numFmt w:val="decimal"/>
      <w:lvlText w:val="%1)"/>
      <w:lvlJc w:val="left"/>
      <w:pPr>
        <w:ind w:left="520" w:hanging="300"/>
      </w:pPr>
      <w:rPr>
        <w:rFonts w:ascii="Trebuchet MS" w:eastAsia="Trebuchet MS" w:hAnsi="Trebuchet MS" w:hint="default"/>
        <w:spacing w:val="-1"/>
        <w:sz w:val="22"/>
        <w:szCs w:val="22"/>
      </w:rPr>
    </w:lvl>
    <w:lvl w:ilvl="1" w:tplc="04FC9558">
      <w:start w:val="1"/>
      <w:numFmt w:val="bullet"/>
      <w:lvlText w:val="•"/>
      <w:lvlJc w:val="left"/>
      <w:pPr>
        <w:ind w:left="1478" w:hanging="300"/>
      </w:pPr>
      <w:rPr>
        <w:rFonts w:hint="default"/>
      </w:rPr>
    </w:lvl>
    <w:lvl w:ilvl="2" w:tplc="D03C0B9C">
      <w:start w:val="1"/>
      <w:numFmt w:val="bullet"/>
      <w:lvlText w:val="•"/>
      <w:lvlJc w:val="left"/>
      <w:pPr>
        <w:ind w:left="2436" w:hanging="300"/>
      </w:pPr>
      <w:rPr>
        <w:rFonts w:hint="default"/>
      </w:rPr>
    </w:lvl>
    <w:lvl w:ilvl="3" w:tplc="BD8AD4C0">
      <w:start w:val="1"/>
      <w:numFmt w:val="bullet"/>
      <w:lvlText w:val="•"/>
      <w:lvlJc w:val="left"/>
      <w:pPr>
        <w:ind w:left="3394" w:hanging="300"/>
      </w:pPr>
      <w:rPr>
        <w:rFonts w:hint="default"/>
      </w:rPr>
    </w:lvl>
    <w:lvl w:ilvl="4" w:tplc="47CCE83A">
      <w:start w:val="1"/>
      <w:numFmt w:val="bullet"/>
      <w:lvlText w:val="•"/>
      <w:lvlJc w:val="left"/>
      <w:pPr>
        <w:ind w:left="4352" w:hanging="300"/>
      </w:pPr>
      <w:rPr>
        <w:rFonts w:hint="default"/>
      </w:rPr>
    </w:lvl>
    <w:lvl w:ilvl="5" w:tplc="7C9CFFF6">
      <w:start w:val="1"/>
      <w:numFmt w:val="bullet"/>
      <w:lvlText w:val="•"/>
      <w:lvlJc w:val="left"/>
      <w:pPr>
        <w:ind w:left="5310" w:hanging="300"/>
      </w:pPr>
      <w:rPr>
        <w:rFonts w:hint="default"/>
      </w:rPr>
    </w:lvl>
    <w:lvl w:ilvl="6" w:tplc="12A0C33E">
      <w:start w:val="1"/>
      <w:numFmt w:val="bullet"/>
      <w:lvlText w:val="•"/>
      <w:lvlJc w:val="left"/>
      <w:pPr>
        <w:ind w:left="6268" w:hanging="300"/>
      </w:pPr>
      <w:rPr>
        <w:rFonts w:hint="default"/>
      </w:rPr>
    </w:lvl>
    <w:lvl w:ilvl="7" w:tplc="C66A6C06">
      <w:start w:val="1"/>
      <w:numFmt w:val="bullet"/>
      <w:lvlText w:val="•"/>
      <w:lvlJc w:val="left"/>
      <w:pPr>
        <w:ind w:left="7226" w:hanging="300"/>
      </w:pPr>
      <w:rPr>
        <w:rFonts w:hint="default"/>
      </w:rPr>
    </w:lvl>
    <w:lvl w:ilvl="8" w:tplc="879AAD80">
      <w:start w:val="1"/>
      <w:numFmt w:val="bullet"/>
      <w:lvlText w:val="•"/>
      <w:lvlJc w:val="left"/>
      <w:pPr>
        <w:ind w:left="8184" w:hanging="300"/>
      </w:pPr>
      <w:rPr>
        <w:rFonts w:hint="default"/>
      </w:rPr>
    </w:lvl>
  </w:abstractNum>
  <w:abstractNum w:abstractNumId="38" w15:restartNumberingAfterBreak="0">
    <w:nsid w:val="7971421F"/>
    <w:multiLevelType w:val="multilevel"/>
    <w:tmpl w:val="FFFFFFFF"/>
    <w:styleLink w:val="List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</w:abstractNum>
  <w:abstractNum w:abstractNumId="39" w15:restartNumberingAfterBreak="0">
    <w:nsid w:val="7D03378A"/>
    <w:multiLevelType w:val="hybridMultilevel"/>
    <w:tmpl w:val="C4CC5BB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A20301"/>
    <w:multiLevelType w:val="hybridMultilevel"/>
    <w:tmpl w:val="83B0715A"/>
    <w:lvl w:ilvl="0" w:tplc="2048B92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042BA1"/>
    <w:multiLevelType w:val="hybridMultilevel"/>
    <w:tmpl w:val="19FC63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C2606"/>
    <w:multiLevelType w:val="multilevel"/>
    <w:tmpl w:val="ABEAB084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num w:numId="1">
    <w:abstractNumId w:val="35"/>
  </w:num>
  <w:num w:numId="2">
    <w:abstractNumId w:val="38"/>
  </w:num>
  <w:num w:numId="3">
    <w:abstractNumId w:val="40"/>
  </w:num>
  <w:num w:numId="4">
    <w:abstractNumId w:val="31"/>
  </w:num>
  <w:num w:numId="5">
    <w:abstractNumId w:val="36"/>
  </w:num>
  <w:num w:numId="6">
    <w:abstractNumId w:val="28"/>
  </w:num>
  <w:num w:numId="7">
    <w:abstractNumId w:val="37"/>
  </w:num>
  <w:num w:numId="8">
    <w:abstractNumId w:val="17"/>
  </w:num>
  <w:num w:numId="9">
    <w:abstractNumId w:val="42"/>
  </w:num>
  <w:num w:numId="10">
    <w:abstractNumId w:val="24"/>
  </w:num>
  <w:num w:numId="11">
    <w:abstractNumId w:val="23"/>
  </w:num>
  <w:num w:numId="12">
    <w:abstractNumId w:val="12"/>
  </w:num>
  <w:num w:numId="13">
    <w:abstractNumId w:val="21"/>
  </w:num>
  <w:num w:numId="14">
    <w:abstractNumId w:val="6"/>
  </w:num>
  <w:num w:numId="15">
    <w:abstractNumId w:val="5"/>
  </w:num>
  <w:num w:numId="16">
    <w:abstractNumId w:val="27"/>
  </w:num>
  <w:num w:numId="17">
    <w:abstractNumId w:val="16"/>
  </w:num>
  <w:num w:numId="18">
    <w:abstractNumId w:val="14"/>
  </w:num>
  <w:num w:numId="19">
    <w:abstractNumId w:val="1"/>
  </w:num>
  <w:num w:numId="20">
    <w:abstractNumId w:val="2"/>
  </w:num>
  <w:num w:numId="21">
    <w:abstractNumId w:val="0"/>
  </w:num>
  <w:num w:numId="22">
    <w:abstractNumId w:val="13"/>
  </w:num>
  <w:num w:numId="23">
    <w:abstractNumId w:val="4"/>
  </w:num>
  <w:num w:numId="24">
    <w:abstractNumId w:val="41"/>
  </w:num>
  <w:num w:numId="25">
    <w:abstractNumId w:val="15"/>
  </w:num>
  <w:num w:numId="26">
    <w:abstractNumId w:val="29"/>
  </w:num>
  <w:num w:numId="27">
    <w:abstractNumId w:val="19"/>
  </w:num>
  <w:num w:numId="28">
    <w:abstractNumId w:val="22"/>
  </w:num>
  <w:num w:numId="29">
    <w:abstractNumId w:val="32"/>
  </w:num>
  <w:num w:numId="30">
    <w:abstractNumId w:val="7"/>
  </w:num>
  <w:num w:numId="31">
    <w:abstractNumId w:val="11"/>
  </w:num>
  <w:num w:numId="32">
    <w:abstractNumId w:val="3"/>
  </w:num>
  <w:num w:numId="33">
    <w:abstractNumId w:val="9"/>
  </w:num>
  <w:num w:numId="34">
    <w:abstractNumId w:val="10"/>
  </w:num>
  <w:num w:numId="35">
    <w:abstractNumId w:val="34"/>
  </w:num>
  <w:num w:numId="36">
    <w:abstractNumId w:val="39"/>
  </w:num>
  <w:num w:numId="37">
    <w:abstractNumId w:val="25"/>
  </w:num>
  <w:num w:numId="38">
    <w:abstractNumId w:val="30"/>
  </w:num>
  <w:num w:numId="39">
    <w:abstractNumId w:val="18"/>
  </w:num>
  <w:num w:numId="40">
    <w:abstractNumId w:val="8"/>
  </w:num>
  <w:num w:numId="41">
    <w:abstractNumId w:val="33"/>
  </w:num>
  <w:num w:numId="42">
    <w:abstractNumId w:val="26"/>
  </w:num>
  <w:num w:numId="43">
    <w:abstractNumId w:val="2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283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DF6"/>
    <w:rsid w:val="00010301"/>
    <w:rsid w:val="00010F71"/>
    <w:rsid w:val="00015FBC"/>
    <w:rsid w:val="000169F3"/>
    <w:rsid w:val="0001714A"/>
    <w:rsid w:val="00017F25"/>
    <w:rsid w:val="000204B7"/>
    <w:rsid w:val="00020C20"/>
    <w:rsid w:val="00021158"/>
    <w:rsid w:val="00022BAC"/>
    <w:rsid w:val="00023FC0"/>
    <w:rsid w:val="00024D9B"/>
    <w:rsid w:val="00025154"/>
    <w:rsid w:val="00025835"/>
    <w:rsid w:val="00027129"/>
    <w:rsid w:val="00030746"/>
    <w:rsid w:val="000329C1"/>
    <w:rsid w:val="00033A26"/>
    <w:rsid w:val="00033A89"/>
    <w:rsid w:val="000375B5"/>
    <w:rsid w:val="00037845"/>
    <w:rsid w:val="00037B6F"/>
    <w:rsid w:val="0004005A"/>
    <w:rsid w:val="00041D48"/>
    <w:rsid w:val="000428E9"/>
    <w:rsid w:val="00045D34"/>
    <w:rsid w:val="0005014F"/>
    <w:rsid w:val="0005067F"/>
    <w:rsid w:val="00050739"/>
    <w:rsid w:val="0005144E"/>
    <w:rsid w:val="000568EB"/>
    <w:rsid w:val="0005722B"/>
    <w:rsid w:val="000579FC"/>
    <w:rsid w:val="000625B3"/>
    <w:rsid w:val="00062C97"/>
    <w:rsid w:val="00067BDA"/>
    <w:rsid w:val="000702BF"/>
    <w:rsid w:val="00075CED"/>
    <w:rsid w:val="0008106C"/>
    <w:rsid w:val="00081F8A"/>
    <w:rsid w:val="00081FC7"/>
    <w:rsid w:val="000833E4"/>
    <w:rsid w:val="00084F40"/>
    <w:rsid w:val="000877D7"/>
    <w:rsid w:val="00092EA9"/>
    <w:rsid w:val="000933B7"/>
    <w:rsid w:val="00093E93"/>
    <w:rsid w:val="000945FE"/>
    <w:rsid w:val="0009484B"/>
    <w:rsid w:val="00096B19"/>
    <w:rsid w:val="000A1583"/>
    <w:rsid w:val="000A3D18"/>
    <w:rsid w:val="000A41F3"/>
    <w:rsid w:val="000A7446"/>
    <w:rsid w:val="000B29AD"/>
    <w:rsid w:val="000B3286"/>
    <w:rsid w:val="000B3BFE"/>
    <w:rsid w:val="000B428E"/>
    <w:rsid w:val="000B5ACE"/>
    <w:rsid w:val="000B5C2C"/>
    <w:rsid w:val="000C0CF9"/>
    <w:rsid w:val="000C1C8F"/>
    <w:rsid w:val="000C3320"/>
    <w:rsid w:val="000C4123"/>
    <w:rsid w:val="000C47EB"/>
    <w:rsid w:val="000D1EA1"/>
    <w:rsid w:val="000D276C"/>
    <w:rsid w:val="000D2A2F"/>
    <w:rsid w:val="000D6325"/>
    <w:rsid w:val="000E0383"/>
    <w:rsid w:val="000E075A"/>
    <w:rsid w:val="000E07DF"/>
    <w:rsid w:val="000E1828"/>
    <w:rsid w:val="000E30B4"/>
    <w:rsid w:val="000E4BB7"/>
    <w:rsid w:val="000F132F"/>
    <w:rsid w:val="000F35B3"/>
    <w:rsid w:val="000F3AC3"/>
    <w:rsid w:val="000F4E02"/>
    <w:rsid w:val="000F66C8"/>
    <w:rsid w:val="000F67AB"/>
    <w:rsid w:val="000F772B"/>
    <w:rsid w:val="000F7DA8"/>
    <w:rsid w:val="001021F6"/>
    <w:rsid w:val="001026AF"/>
    <w:rsid w:val="00102C74"/>
    <w:rsid w:val="001048EE"/>
    <w:rsid w:val="00104C87"/>
    <w:rsid w:val="00114643"/>
    <w:rsid w:val="001147C7"/>
    <w:rsid w:val="00115B5E"/>
    <w:rsid w:val="00115CDE"/>
    <w:rsid w:val="00121E55"/>
    <w:rsid w:val="00122C06"/>
    <w:rsid w:val="0013028E"/>
    <w:rsid w:val="001303C4"/>
    <w:rsid w:val="0013066B"/>
    <w:rsid w:val="00134974"/>
    <w:rsid w:val="00134DD9"/>
    <w:rsid w:val="0013603F"/>
    <w:rsid w:val="001401CF"/>
    <w:rsid w:val="00141589"/>
    <w:rsid w:val="00141B08"/>
    <w:rsid w:val="001504A4"/>
    <w:rsid w:val="00152309"/>
    <w:rsid w:val="00155401"/>
    <w:rsid w:val="00155C1C"/>
    <w:rsid w:val="00155DD8"/>
    <w:rsid w:val="00156492"/>
    <w:rsid w:val="0016085C"/>
    <w:rsid w:val="001629EE"/>
    <w:rsid w:val="00163C7F"/>
    <w:rsid w:val="001658CC"/>
    <w:rsid w:val="001673C2"/>
    <w:rsid w:val="001713E5"/>
    <w:rsid w:val="0017163B"/>
    <w:rsid w:val="0017192D"/>
    <w:rsid w:val="00172E06"/>
    <w:rsid w:val="0017492E"/>
    <w:rsid w:val="00175D03"/>
    <w:rsid w:val="00175D36"/>
    <w:rsid w:val="00177AC6"/>
    <w:rsid w:val="001823DE"/>
    <w:rsid w:val="00183FC7"/>
    <w:rsid w:val="0018451E"/>
    <w:rsid w:val="00184EBE"/>
    <w:rsid w:val="00186E07"/>
    <w:rsid w:val="00190D5C"/>
    <w:rsid w:val="00190D6E"/>
    <w:rsid w:val="00193312"/>
    <w:rsid w:val="00194642"/>
    <w:rsid w:val="00194CDE"/>
    <w:rsid w:val="001A0A87"/>
    <w:rsid w:val="001A17C0"/>
    <w:rsid w:val="001A2F19"/>
    <w:rsid w:val="001A411B"/>
    <w:rsid w:val="001A49EB"/>
    <w:rsid w:val="001A52A7"/>
    <w:rsid w:val="001A5D6B"/>
    <w:rsid w:val="001B01B5"/>
    <w:rsid w:val="001B18A7"/>
    <w:rsid w:val="001B1BB9"/>
    <w:rsid w:val="001B1BDB"/>
    <w:rsid w:val="001B2F6F"/>
    <w:rsid w:val="001B3355"/>
    <w:rsid w:val="001B3701"/>
    <w:rsid w:val="001B57A9"/>
    <w:rsid w:val="001B6B15"/>
    <w:rsid w:val="001C0227"/>
    <w:rsid w:val="001C10D2"/>
    <w:rsid w:val="001C20D7"/>
    <w:rsid w:val="001C39E6"/>
    <w:rsid w:val="001C4145"/>
    <w:rsid w:val="001C4656"/>
    <w:rsid w:val="001C5A7B"/>
    <w:rsid w:val="001C726A"/>
    <w:rsid w:val="001C72FE"/>
    <w:rsid w:val="001D0087"/>
    <w:rsid w:val="001D0289"/>
    <w:rsid w:val="001D08E5"/>
    <w:rsid w:val="001D1EA9"/>
    <w:rsid w:val="001D270B"/>
    <w:rsid w:val="001D2FF3"/>
    <w:rsid w:val="001D3256"/>
    <w:rsid w:val="001D450B"/>
    <w:rsid w:val="001D460C"/>
    <w:rsid w:val="001D5B26"/>
    <w:rsid w:val="001D7027"/>
    <w:rsid w:val="001D7EC9"/>
    <w:rsid w:val="001E003F"/>
    <w:rsid w:val="001E15C4"/>
    <w:rsid w:val="001E50B1"/>
    <w:rsid w:val="001E5208"/>
    <w:rsid w:val="001E7D74"/>
    <w:rsid w:val="001F0163"/>
    <w:rsid w:val="001F038E"/>
    <w:rsid w:val="001F283E"/>
    <w:rsid w:val="001F2C3E"/>
    <w:rsid w:val="001F31E0"/>
    <w:rsid w:val="001F32A0"/>
    <w:rsid w:val="001F58A9"/>
    <w:rsid w:val="001F6C6A"/>
    <w:rsid w:val="001F6D7A"/>
    <w:rsid w:val="002009BE"/>
    <w:rsid w:val="00202099"/>
    <w:rsid w:val="00203772"/>
    <w:rsid w:val="0020773A"/>
    <w:rsid w:val="002110B1"/>
    <w:rsid w:val="00213AEA"/>
    <w:rsid w:val="002155C4"/>
    <w:rsid w:val="0021713E"/>
    <w:rsid w:val="002173B6"/>
    <w:rsid w:val="00222689"/>
    <w:rsid w:val="0022390B"/>
    <w:rsid w:val="0022452C"/>
    <w:rsid w:val="00225205"/>
    <w:rsid w:val="0022719F"/>
    <w:rsid w:val="00227E24"/>
    <w:rsid w:val="00230CF3"/>
    <w:rsid w:val="00230E35"/>
    <w:rsid w:val="00231CAE"/>
    <w:rsid w:val="00232F61"/>
    <w:rsid w:val="00233E75"/>
    <w:rsid w:val="00242185"/>
    <w:rsid w:val="002430BC"/>
    <w:rsid w:val="0024326F"/>
    <w:rsid w:val="00243B6C"/>
    <w:rsid w:val="00243B70"/>
    <w:rsid w:val="00246C43"/>
    <w:rsid w:val="00247EAC"/>
    <w:rsid w:val="002500D7"/>
    <w:rsid w:val="002503F6"/>
    <w:rsid w:val="00250820"/>
    <w:rsid w:val="002512C9"/>
    <w:rsid w:val="002519AB"/>
    <w:rsid w:val="00256618"/>
    <w:rsid w:val="00257406"/>
    <w:rsid w:val="00260CFC"/>
    <w:rsid w:val="00261722"/>
    <w:rsid w:val="00266C21"/>
    <w:rsid w:val="00270309"/>
    <w:rsid w:val="00270975"/>
    <w:rsid w:val="00270BEB"/>
    <w:rsid w:val="00272526"/>
    <w:rsid w:val="002727BB"/>
    <w:rsid w:val="00272CB5"/>
    <w:rsid w:val="002800CE"/>
    <w:rsid w:val="00282777"/>
    <w:rsid w:val="002828D4"/>
    <w:rsid w:val="002841F9"/>
    <w:rsid w:val="00284A71"/>
    <w:rsid w:val="00284A90"/>
    <w:rsid w:val="00287735"/>
    <w:rsid w:val="00290C6F"/>
    <w:rsid w:val="002922C4"/>
    <w:rsid w:val="00292EB3"/>
    <w:rsid w:val="002937C0"/>
    <w:rsid w:val="0029422F"/>
    <w:rsid w:val="002949A4"/>
    <w:rsid w:val="00294BCB"/>
    <w:rsid w:val="00295E1D"/>
    <w:rsid w:val="002973F5"/>
    <w:rsid w:val="002A086E"/>
    <w:rsid w:val="002A0B9E"/>
    <w:rsid w:val="002A3BAA"/>
    <w:rsid w:val="002A6C77"/>
    <w:rsid w:val="002B0698"/>
    <w:rsid w:val="002B0D55"/>
    <w:rsid w:val="002B0EC3"/>
    <w:rsid w:val="002B1769"/>
    <w:rsid w:val="002B18E2"/>
    <w:rsid w:val="002B2F46"/>
    <w:rsid w:val="002B3DBF"/>
    <w:rsid w:val="002C0302"/>
    <w:rsid w:val="002C09BF"/>
    <w:rsid w:val="002C6F96"/>
    <w:rsid w:val="002C6FD7"/>
    <w:rsid w:val="002D1B1B"/>
    <w:rsid w:val="002D1CC1"/>
    <w:rsid w:val="002D3408"/>
    <w:rsid w:val="002D374F"/>
    <w:rsid w:val="002D3E09"/>
    <w:rsid w:val="002E09E4"/>
    <w:rsid w:val="002E10B8"/>
    <w:rsid w:val="002E57C5"/>
    <w:rsid w:val="002F1BE0"/>
    <w:rsid w:val="002F2AB9"/>
    <w:rsid w:val="002F2BB4"/>
    <w:rsid w:val="002F2F9E"/>
    <w:rsid w:val="002F44CA"/>
    <w:rsid w:val="002F6B07"/>
    <w:rsid w:val="00301CE4"/>
    <w:rsid w:val="0030235F"/>
    <w:rsid w:val="003037BE"/>
    <w:rsid w:val="0030392B"/>
    <w:rsid w:val="00304BA6"/>
    <w:rsid w:val="00304D6C"/>
    <w:rsid w:val="003060F7"/>
    <w:rsid w:val="0031194F"/>
    <w:rsid w:val="00311C8C"/>
    <w:rsid w:val="00313ACA"/>
    <w:rsid w:val="003154B0"/>
    <w:rsid w:val="00316AF9"/>
    <w:rsid w:val="00316D41"/>
    <w:rsid w:val="00321B25"/>
    <w:rsid w:val="0032599C"/>
    <w:rsid w:val="0032664F"/>
    <w:rsid w:val="0032673C"/>
    <w:rsid w:val="00330AD9"/>
    <w:rsid w:val="00331177"/>
    <w:rsid w:val="00331D56"/>
    <w:rsid w:val="003336F8"/>
    <w:rsid w:val="00333D55"/>
    <w:rsid w:val="00336ADC"/>
    <w:rsid w:val="00336FB3"/>
    <w:rsid w:val="0033735E"/>
    <w:rsid w:val="003413D2"/>
    <w:rsid w:val="0034278B"/>
    <w:rsid w:val="00343319"/>
    <w:rsid w:val="003443D2"/>
    <w:rsid w:val="00344ADA"/>
    <w:rsid w:val="0034548F"/>
    <w:rsid w:val="00345959"/>
    <w:rsid w:val="0035087A"/>
    <w:rsid w:val="00350F2F"/>
    <w:rsid w:val="00351C2C"/>
    <w:rsid w:val="003529AF"/>
    <w:rsid w:val="00353DAB"/>
    <w:rsid w:val="00355133"/>
    <w:rsid w:val="00360FB1"/>
    <w:rsid w:val="00361DE5"/>
    <w:rsid w:val="00363DD6"/>
    <w:rsid w:val="00365B5C"/>
    <w:rsid w:val="003661D1"/>
    <w:rsid w:val="00366881"/>
    <w:rsid w:val="0037075E"/>
    <w:rsid w:val="00370C0D"/>
    <w:rsid w:val="0037195A"/>
    <w:rsid w:val="003735AE"/>
    <w:rsid w:val="00373F9B"/>
    <w:rsid w:val="00374130"/>
    <w:rsid w:val="003829EB"/>
    <w:rsid w:val="0038357B"/>
    <w:rsid w:val="003850A2"/>
    <w:rsid w:val="00386C9E"/>
    <w:rsid w:val="00387CFF"/>
    <w:rsid w:val="00391610"/>
    <w:rsid w:val="00394BDF"/>
    <w:rsid w:val="003956DA"/>
    <w:rsid w:val="00396ACE"/>
    <w:rsid w:val="003A14CD"/>
    <w:rsid w:val="003A2B33"/>
    <w:rsid w:val="003A410B"/>
    <w:rsid w:val="003A67E7"/>
    <w:rsid w:val="003B0851"/>
    <w:rsid w:val="003B0FF8"/>
    <w:rsid w:val="003B232D"/>
    <w:rsid w:val="003B56D3"/>
    <w:rsid w:val="003B6045"/>
    <w:rsid w:val="003C42B4"/>
    <w:rsid w:val="003C4C1B"/>
    <w:rsid w:val="003C7C28"/>
    <w:rsid w:val="003D050F"/>
    <w:rsid w:val="003D078D"/>
    <w:rsid w:val="003D49FF"/>
    <w:rsid w:val="003D68A2"/>
    <w:rsid w:val="003E1FB5"/>
    <w:rsid w:val="003E2753"/>
    <w:rsid w:val="003E2E39"/>
    <w:rsid w:val="003E65EE"/>
    <w:rsid w:val="003E6FF0"/>
    <w:rsid w:val="003E7B19"/>
    <w:rsid w:val="003F1909"/>
    <w:rsid w:val="003F2168"/>
    <w:rsid w:val="003F3929"/>
    <w:rsid w:val="003F6D9C"/>
    <w:rsid w:val="003F755B"/>
    <w:rsid w:val="003F7FE5"/>
    <w:rsid w:val="004013C6"/>
    <w:rsid w:val="004023F1"/>
    <w:rsid w:val="0040459C"/>
    <w:rsid w:val="00404964"/>
    <w:rsid w:val="00404D42"/>
    <w:rsid w:val="004055B8"/>
    <w:rsid w:val="004055C7"/>
    <w:rsid w:val="0040575A"/>
    <w:rsid w:val="0040585C"/>
    <w:rsid w:val="0040607A"/>
    <w:rsid w:val="0040644E"/>
    <w:rsid w:val="00410048"/>
    <w:rsid w:val="00411C5A"/>
    <w:rsid w:val="004155E0"/>
    <w:rsid w:val="004158F2"/>
    <w:rsid w:val="00415C31"/>
    <w:rsid w:val="004164E6"/>
    <w:rsid w:val="00417892"/>
    <w:rsid w:val="0042238A"/>
    <w:rsid w:val="00424B64"/>
    <w:rsid w:val="00426423"/>
    <w:rsid w:val="00426599"/>
    <w:rsid w:val="00426E68"/>
    <w:rsid w:val="00430056"/>
    <w:rsid w:val="0043155D"/>
    <w:rsid w:val="0043266A"/>
    <w:rsid w:val="00432DB0"/>
    <w:rsid w:val="0043518F"/>
    <w:rsid w:val="00435244"/>
    <w:rsid w:val="00436231"/>
    <w:rsid w:val="00436724"/>
    <w:rsid w:val="0043759C"/>
    <w:rsid w:val="00440015"/>
    <w:rsid w:val="004401DC"/>
    <w:rsid w:val="00441BE1"/>
    <w:rsid w:val="0044228F"/>
    <w:rsid w:val="004427DE"/>
    <w:rsid w:val="004442B3"/>
    <w:rsid w:val="004446F8"/>
    <w:rsid w:val="00446B5E"/>
    <w:rsid w:val="004515BF"/>
    <w:rsid w:val="00453E18"/>
    <w:rsid w:val="00454AFE"/>
    <w:rsid w:val="00454FCF"/>
    <w:rsid w:val="00455DA6"/>
    <w:rsid w:val="004579FB"/>
    <w:rsid w:val="004622F3"/>
    <w:rsid w:val="00462744"/>
    <w:rsid w:val="0046343E"/>
    <w:rsid w:val="00465608"/>
    <w:rsid w:val="00465B12"/>
    <w:rsid w:val="0046698F"/>
    <w:rsid w:val="004678FA"/>
    <w:rsid w:val="00470869"/>
    <w:rsid w:val="00472FEC"/>
    <w:rsid w:val="00473903"/>
    <w:rsid w:val="00473A02"/>
    <w:rsid w:val="0047419B"/>
    <w:rsid w:val="004753B7"/>
    <w:rsid w:val="004760C0"/>
    <w:rsid w:val="00483F1C"/>
    <w:rsid w:val="00485472"/>
    <w:rsid w:val="00485F6B"/>
    <w:rsid w:val="004904F4"/>
    <w:rsid w:val="004907D8"/>
    <w:rsid w:val="004908CA"/>
    <w:rsid w:val="00490CD7"/>
    <w:rsid w:val="004914F8"/>
    <w:rsid w:val="00492E21"/>
    <w:rsid w:val="004951EC"/>
    <w:rsid w:val="004A0909"/>
    <w:rsid w:val="004A1FFA"/>
    <w:rsid w:val="004A202F"/>
    <w:rsid w:val="004A38B6"/>
    <w:rsid w:val="004A5F99"/>
    <w:rsid w:val="004A6BD9"/>
    <w:rsid w:val="004B0C42"/>
    <w:rsid w:val="004B1044"/>
    <w:rsid w:val="004B2E69"/>
    <w:rsid w:val="004B3D6F"/>
    <w:rsid w:val="004B4DB9"/>
    <w:rsid w:val="004B5A07"/>
    <w:rsid w:val="004C01E1"/>
    <w:rsid w:val="004C24D7"/>
    <w:rsid w:val="004C3E66"/>
    <w:rsid w:val="004C502E"/>
    <w:rsid w:val="004C6989"/>
    <w:rsid w:val="004C6D71"/>
    <w:rsid w:val="004D1042"/>
    <w:rsid w:val="004D1E8E"/>
    <w:rsid w:val="004D7A92"/>
    <w:rsid w:val="004E2580"/>
    <w:rsid w:val="004E31E6"/>
    <w:rsid w:val="004E4809"/>
    <w:rsid w:val="004E4C38"/>
    <w:rsid w:val="004F1CED"/>
    <w:rsid w:val="004F24A0"/>
    <w:rsid w:val="004F267B"/>
    <w:rsid w:val="004F7C0C"/>
    <w:rsid w:val="00501A64"/>
    <w:rsid w:val="00501F91"/>
    <w:rsid w:val="005048B7"/>
    <w:rsid w:val="00505BCA"/>
    <w:rsid w:val="005068D3"/>
    <w:rsid w:val="005075C0"/>
    <w:rsid w:val="00507A9F"/>
    <w:rsid w:val="00510764"/>
    <w:rsid w:val="00510ED2"/>
    <w:rsid w:val="00511A82"/>
    <w:rsid w:val="005147EF"/>
    <w:rsid w:val="005149B9"/>
    <w:rsid w:val="00515817"/>
    <w:rsid w:val="00515DCC"/>
    <w:rsid w:val="00517796"/>
    <w:rsid w:val="0051796C"/>
    <w:rsid w:val="0052006D"/>
    <w:rsid w:val="005206E2"/>
    <w:rsid w:val="00520E43"/>
    <w:rsid w:val="005210E2"/>
    <w:rsid w:val="00521C57"/>
    <w:rsid w:val="0052360B"/>
    <w:rsid w:val="005242D1"/>
    <w:rsid w:val="00525C37"/>
    <w:rsid w:val="00525CFD"/>
    <w:rsid w:val="00526DFE"/>
    <w:rsid w:val="00531A3E"/>
    <w:rsid w:val="00531ED1"/>
    <w:rsid w:val="00534F54"/>
    <w:rsid w:val="0053690D"/>
    <w:rsid w:val="00536A28"/>
    <w:rsid w:val="00537222"/>
    <w:rsid w:val="00537613"/>
    <w:rsid w:val="00540910"/>
    <w:rsid w:val="00541ADA"/>
    <w:rsid w:val="00541C95"/>
    <w:rsid w:val="00543552"/>
    <w:rsid w:val="005445B1"/>
    <w:rsid w:val="00544CE9"/>
    <w:rsid w:val="0054585E"/>
    <w:rsid w:val="00547181"/>
    <w:rsid w:val="00550417"/>
    <w:rsid w:val="00552975"/>
    <w:rsid w:val="005529AF"/>
    <w:rsid w:val="00554F59"/>
    <w:rsid w:val="0055617A"/>
    <w:rsid w:val="00561CEB"/>
    <w:rsid w:val="00563598"/>
    <w:rsid w:val="00564F60"/>
    <w:rsid w:val="00566C93"/>
    <w:rsid w:val="005712FC"/>
    <w:rsid w:val="00573309"/>
    <w:rsid w:val="00574234"/>
    <w:rsid w:val="00576642"/>
    <w:rsid w:val="00581202"/>
    <w:rsid w:val="00582356"/>
    <w:rsid w:val="0058260B"/>
    <w:rsid w:val="00582907"/>
    <w:rsid w:val="0058567D"/>
    <w:rsid w:val="00585AFB"/>
    <w:rsid w:val="0058661A"/>
    <w:rsid w:val="005869A9"/>
    <w:rsid w:val="00592AB2"/>
    <w:rsid w:val="00592D15"/>
    <w:rsid w:val="00592D2B"/>
    <w:rsid w:val="00594565"/>
    <w:rsid w:val="00594762"/>
    <w:rsid w:val="005A0284"/>
    <w:rsid w:val="005A04F4"/>
    <w:rsid w:val="005A1725"/>
    <w:rsid w:val="005A283A"/>
    <w:rsid w:val="005A3CAD"/>
    <w:rsid w:val="005A58C5"/>
    <w:rsid w:val="005B1AC6"/>
    <w:rsid w:val="005B2C4A"/>
    <w:rsid w:val="005B2D77"/>
    <w:rsid w:val="005B3791"/>
    <w:rsid w:val="005B3C34"/>
    <w:rsid w:val="005B715A"/>
    <w:rsid w:val="005C1269"/>
    <w:rsid w:val="005C2DD4"/>
    <w:rsid w:val="005C3DAA"/>
    <w:rsid w:val="005C4E57"/>
    <w:rsid w:val="005C75C4"/>
    <w:rsid w:val="005C76BB"/>
    <w:rsid w:val="005D15AF"/>
    <w:rsid w:val="005D4CC2"/>
    <w:rsid w:val="005D7297"/>
    <w:rsid w:val="005E2968"/>
    <w:rsid w:val="005F115F"/>
    <w:rsid w:val="005F1A5C"/>
    <w:rsid w:val="005F3EF8"/>
    <w:rsid w:val="005F504E"/>
    <w:rsid w:val="005F5CD3"/>
    <w:rsid w:val="005F5D84"/>
    <w:rsid w:val="005F7FE1"/>
    <w:rsid w:val="00600302"/>
    <w:rsid w:val="00607BAA"/>
    <w:rsid w:val="00612082"/>
    <w:rsid w:val="00614071"/>
    <w:rsid w:val="006155D3"/>
    <w:rsid w:val="0061625D"/>
    <w:rsid w:val="00616F50"/>
    <w:rsid w:val="00617C16"/>
    <w:rsid w:val="006213B6"/>
    <w:rsid w:val="00621515"/>
    <w:rsid w:val="00622EB4"/>
    <w:rsid w:val="00624AF2"/>
    <w:rsid w:val="00624DD8"/>
    <w:rsid w:val="00625A4D"/>
    <w:rsid w:val="006266BA"/>
    <w:rsid w:val="0063015A"/>
    <w:rsid w:val="0063134B"/>
    <w:rsid w:val="00631D90"/>
    <w:rsid w:val="00632991"/>
    <w:rsid w:val="00637B3B"/>
    <w:rsid w:val="00637FB3"/>
    <w:rsid w:val="00640C8A"/>
    <w:rsid w:val="00640DC4"/>
    <w:rsid w:val="0064534C"/>
    <w:rsid w:val="0064620E"/>
    <w:rsid w:val="006465CE"/>
    <w:rsid w:val="00647745"/>
    <w:rsid w:val="00650EE1"/>
    <w:rsid w:val="0065179A"/>
    <w:rsid w:val="00652B24"/>
    <w:rsid w:val="00652FC7"/>
    <w:rsid w:val="00654A9B"/>
    <w:rsid w:val="006563E2"/>
    <w:rsid w:val="006565DE"/>
    <w:rsid w:val="00656619"/>
    <w:rsid w:val="006566FF"/>
    <w:rsid w:val="0065756F"/>
    <w:rsid w:val="00660101"/>
    <w:rsid w:val="00660851"/>
    <w:rsid w:val="0066184A"/>
    <w:rsid w:val="0066247C"/>
    <w:rsid w:val="006638D8"/>
    <w:rsid w:val="006654A7"/>
    <w:rsid w:val="00665B7C"/>
    <w:rsid w:val="0067095B"/>
    <w:rsid w:val="00671115"/>
    <w:rsid w:val="006711D1"/>
    <w:rsid w:val="0067546F"/>
    <w:rsid w:val="00675CCE"/>
    <w:rsid w:val="00675FD2"/>
    <w:rsid w:val="00680D2E"/>
    <w:rsid w:val="00680FFE"/>
    <w:rsid w:val="00681D19"/>
    <w:rsid w:val="006827C5"/>
    <w:rsid w:val="00682DC3"/>
    <w:rsid w:val="00683A91"/>
    <w:rsid w:val="00685A41"/>
    <w:rsid w:val="00685EE4"/>
    <w:rsid w:val="00686273"/>
    <w:rsid w:val="00690A69"/>
    <w:rsid w:val="00691537"/>
    <w:rsid w:val="00696BB6"/>
    <w:rsid w:val="00697840"/>
    <w:rsid w:val="006A2E6E"/>
    <w:rsid w:val="006A2EA7"/>
    <w:rsid w:val="006A4FC7"/>
    <w:rsid w:val="006B0ABD"/>
    <w:rsid w:val="006B2E3D"/>
    <w:rsid w:val="006B34A3"/>
    <w:rsid w:val="006B5E3F"/>
    <w:rsid w:val="006B633A"/>
    <w:rsid w:val="006C091F"/>
    <w:rsid w:val="006C12CC"/>
    <w:rsid w:val="006C2389"/>
    <w:rsid w:val="006C2B41"/>
    <w:rsid w:val="006C3220"/>
    <w:rsid w:val="006C3A29"/>
    <w:rsid w:val="006C75E4"/>
    <w:rsid w:val="006D068C"/>
    <w:rsid w:val="006D7A18"/>
    <w:rsid w:val="006D7B11"/>
    <w:rsid w:val="006E17AC"/>
    <w:rsid w:val="006E3BA9"/>
    <w:rsid w:val="006E7E02"/>
    <w:rsid w:val="006F1AA3"/>
    <w:rsid w:val="006F3094"/>
    <w:rsid w:val="006F53B8"/>
    <w:rsid w:val="006F68E0"/>
    <w:rsid w:val="006F69DB"/>
    <w:rsid w:val="006F6B92"/>
    <w:rsid w:val="006F7952"/>
    <w:rsid w:val="00701BC1"/>
    <w:rsid w:val="00701FB9"/>
    <w:rsid w:val="00706131"/>
    <w:rsid w:val="00710D97"/>
    <w:rsid w:val="00712632"/>
    <w:rsid w:val="00712C07"/>
    <w:rsid w:val="007136A4"/>
    <w:rsid w:val="00715500"/>
    <w:rsid w:val="00717203"/>
    <w:rsid w:val="00720B20"/>
    <w:rsid w:val="00721661"/>
    <w:rsid w:val="00721B65"/>
    <w:rsid w:val="00721E29"/>
    <w:rsid w:val="00722A5E"/>
    <w:rsid w:val="00723A57"/>
    <w:rsid w:val="00726597"/>
    <w:rsid w:val="007265B4"/>
    <w:rsid w:val="00727760"/>
    <w:rsid w:val="00727E07"/>
    <w:rsid w:val="00731DD9"/>
    <w:rsid w:val="00734A71"/>
    <w:rsid w:val="007362C8"/>
    <w:rsid w:val="007430A6"/>
    <w:rsid w:val="007436B3"/>
    <w:rsid w:val="00744E0F"/>
    <w:rsid w:val="00745018"/>
    <w:rsid w:val="00746D3A"/>
    <w:rsid w:val="00746DB2"/>
    <w:rsid w:val="00746F2C"/>
    <w:rsid w:val="00746FB0"/>
    <w:rsid w:val="0074791C"/>
    <w:rsid w:val="00751680"/>
    <w:rsid w:val="00752484"/>
    <w:rsid w:val="00752BCF"/>
    <w:rsid w:val="007551FD"/>
    <w:rsid w:val="00765125"/>
    <w:rsid w:val="007653B0"/>
    <w:rsid w:val="00765C1A"/>
    <w:rsid w:val="00766087"/>
    <w:rsid w:val="007679CE"/>
    <w:rsid w:val="00770266"/>
    <w:rsid w:val="00770504"/>
    <w:rsid w:val="00770B9B"/>
    <w:rsid w:val="007710DA"/>
    <w:rsid w:val="00771C39"/>
    <w:rsid w:val="00771C64"/>
    <w:rsid w:val="00771EA8"/>
    <w:rsid w:val="007728A3"/>
    <w:rsid w:val="00774FEF"/>
    <w:rsid w:val="00775D5F"/>
    <w:rsid w:val="00776990"/>
    <w:rsid w:val="00780F89"/>
    <w:rsid w:val="00782B60"/>
    <w:rsid w:val="00784635"/>
    <w:rsid w:val="007866CD"/>
    <w:rsid w:val="00786819"/>
    <w:rsid w:val="00790CE7"/>
    <w:rsid w:val="007925AF"/>
    <w:rsid w:val="00792F94"/>
    <w:rsid w:val="007A3F6C"/>
    <w:rsid w:val="007A4298"/>
    <w:rsid w:val="007A60D4"/>
    <w:rsid w:val="007A6331"/>
    <w:rsid w:val="007A6EB0"/>
    <w:rsid w:val="007B052D"/>
    <w:rsid w:val="007B0C60"/>
    <w:rsid w:val="007B0EE5"/>
    <w:rsid w:val="007B2172"/>
    <w:rsid w:val="007B2496"/>
    <w:rsid w:val="007B2CB3"/>
    <w:rsid w:val="007B3ACF"/>
    <w:rsid w:val="007B70A0"/>
    <w:rsid w:val="007C22C0"/>
    <w:rsid w:val="007C4DF6"/>
    <w:rsid w:val="007D01B9"/>
    <w:rsid w:val="007D0E01"/>
    <w:rsid w:val="007D25FB"/>
    <w:rsid w:val="007D4250"/>
    <w:rsid w:val="007D4FA8"/>
    <w:rsid w:val="007D7B8E"/>
    <w:rsid w:val="007E0755"/>
    <w:rsid w:val="007E57F0"/>
    <w:rsid w:val="007E634F"/>
    <w:rsid w:val="007F0996"/>
    <w:rsid w:val="007F735C"/>
    <w:rsid w:val="008000FC"/>
    <w:rsid w:val="0080065B"/>
    <w:rsid w:val="0080167F"/>
    <w:rsid w:val="008040C6"/>
    <w:rsid w:val="00805F5D"/>
    <w:rsid w:val="00806604"/>
    <w:rsid w:val="00806C0A"/>
    <w:rsid w:val="00807BC9"/>
    <w:rsid w:val="008115CC"/>
    <w:rsid w:val="008162F4"/>
    <w:rsid w:val="00816A3A"/>
    <w:rsid w:val="00820EDF"/>
    <w:rsid w:val="0082164F"/>
    <w:rsid w:val="008247D9"/>
    <w:rsid w:val="00827997"/>
    <w:rsid w:val="00830524"/>
    <w:rsid w:val="00830693"/>
    <w:rsid w:val="00830B57"/>
    <w:rsid w:val="00831B9C"/>
    <w:rsid w:val="00836300"/>
    <w:rsid w:val="00840CF5"/>
    <w:rsid w:val="008438B6"/>
    <w:rsid w:val="008465C4"/>
    <w:rsid w:val="008476A0"/>
    <w:rsid w:val="008505F8"/>
    <w:rsid w:val="00854A88"/>
    <w:rsid w:val="00855529"/>
    <w:rsid w:val="008576B4"/>
    <w:rsid w:val="00861649"/>
    <w:rsid w:val="00864D93"/>
    <w:rsid w:val="00864EE2"/>
    <w:rsid w:val="00865460"/>
    <w:rsid w:val="0086546A"/>
    <w:rsid w:val="008657AD"/>
    <w:rsid w:val="00867919"/>
    <w:rsid w:val="008679BE"/>
    <w:rsid w:val="00870792"/>
    <w:rsid w:val="008707EF"/>
    <w:rsid w:val="00871134"/>
    <w:rsid w:val="00871716"/>
    <w:rsid w:val="008718ED"/>
    <w:rsid w:val="0087210F"/>
    <w:rsid w:val="00873676"/>
    <w:rsid w:val="0087470A"/>
    <w:rsid w:val="00874B3B"/>
    <w:rsid w:val="008802F3"/>
    <w:rsid w:val="0088226F"/>
    <w:rsid w:val="00885267"/>
    <w:rsid w:val="00885DCD"/>
    <w:rsid w:val="0088686C"/>
    <w:rsid w:val="00892D06"/>
    <w:rsid w:val="00896051"/>
    <w:rsid w:val="00896E9F"/>
    <w:rsid w:val="00897092"/>
    <w:rsid w:val="008A3736"/>
    <w:rsid w:val="008A447F"/>
    <w:rsid w:val="008A5F34"/>
    <w:rsid w:val="008B1A5B"/>
    <w:rsid w:val="008B1ED5"/>
    <w:rsid w:val="008B26AD"/>
    <w:rsid w:val="008B347F"/>
    <w:rsid w:val="008B3560"/>
    <w:rsid w:val="008B3FB9"/>
    <w:rsid w:val="008B4A9C"/>
    <w:rsid w:val="008C067D"/>
    <w:rsid w:val="008C0DFD"/>
    <w:rsid w:val="008C15F6"/>
    <w:rsid w:val="008C18B2"/>
    <w:rsid w:val="008C679A"/>
    <w:rsid w:val="008D09D1"/>
    <w:rsid w:val="008D220D"/>
    <w:rsid w:val="008D3B7C"/>
    <w:rsid w:val="008D7126"/>
    <w:rsid w:val="008D77C0"/>
    <w:rsid w:val="008E05CF"/>
    <w:rsid w:val="008E134B"/>
    <w:rsid w:val="008E14E2"/>
    <w:rsid w:val="008E2ECC"/>
    <w:rsid w:val="008E35EE"/>
    <w:rsid w:val="008E3A1C"/>
    <w:rsid w:val="008F0536"/>
    <w:rsid w:val="008F583F"/>
    <w:rsid w:val="008F70FD"/>
    <w:rsid w:val="009005AE"/>
    <w:rsid w:val="00901326"/>
    <w:rsid w:val="009017ED"/>
    <w:rsid w:val="00901C3B"/>
    <w:rsid w:val="00904A38"/>
    <w:rsid w:val="00904DE8"/>
    <w:rsid w:val="009061CC"/>
    <w:rsid w:val="00910F9D"/>
    <w:rsid w:val="009117D4"/>
    <w:rsid w:val="00912568"/>
    <w:rsid w:val="00912C17"/>
    <w:rsid w:val="00912D2D"/>
    <w:rsid w:val="009149AF"/>
    <w:rsid w:val="00917042"/>
    <w:rsid w:val="009173C7"/>
    <w:rsid w:val="00917B9A"/>
    <w:rsid w:val="00921929"/>
    <w:rsid w:val="009236D6"/>
    <w:rsid w:val="00924422"/>
    <w:rsid w:val="00924FE5"/>
    <w:rsid w:val="00925B7B"/>
    <w:rsid w:val="00925C91"/>
    <w:rsid w:val="009263DD"/>
    <w:rsid w:val="009271C0"/>
    <w:rsid w:val="0092775D"/>
    <w:rsid w:val="0093391F"/>
    <w:rsid w:val="0094003F"/>
    <w:rsid w:val="009407B0"/>
    <w:rsid w:val="009408CB"/>
    <w:rsid w:val="00946067"/>
    <w:rsid w:val="00946211"/>
    <w:rsid w:val="00947CB1"/>
    <w:rsid w:val="009510C0"/>
    <w:rsid w:val="00952306"/>
    <w:rsid w:val="009524F6"/>
    <w:rsid w:val="0095388F"/>
    <w:rsid w:val="00954E33"/>
    <w:rsid w:val="009622A1"/>
    <w:rsid w:val="00962575"/>
    <w:rsid w:val="00964442"/>
    <w:rsid w:val="00965645"/>
    <w:rsid w:val="0096737B"/>
    <w:rsid w:val="00970541"/>
    <w:rsid w:val="00971235"/>
    <w:rsid w:val="009735E4"/>
    <w:rsid w:val="00975188"/>
    <w:rsid w:val="00975DF0"/>
    <w:rsid w:val="00981962"/>
    <w:rsid w:val="00982504"/>
    <w:rsid w:val="00984F81"/>
    <w:rsid w:val="00990CE0"/>
    <w:rsid w:val="00995282"/>
    <w:rsid w:val="009954E8"/>
    <w:rsid w:val="009968FC"/>
    <w:rsid w:val="009A03CB"/>
    <w:rsid w:val="009A100B"/>
    <w:rsid w:val="009A1D03"/>
    <w:rsid w:val="009A2BEA"/>
    <w:rsid w:val="009A3186"/>
    <w:rsid w:val="009A354E"/>
    <w:rsid w:val="009A7A3D"/>
    <w:rsid w:val="009B0CCD"/>
    <w:rsid w:val="009B19D6"/>
    <w:rsid w:val="009B1E6F"/>
    <w:rsid w:val="009B302A"/>
    <w:rsid w:val="009B3418"/>
    <w:rsid w:val="009B3C29"/>
    <w:rsid w:val="009B48B3"/>
    <w:rsid w:val="009B4AE4"/>
    <w:rsid w:val="009B4C57"/>
    <w:rsid w:val="009B4EC1"/>
    <w:rsid w:val="009B4FA1"/>
    <w:rsid w:val="009B5537"/>
    <w:rsid w:val="009B5A75"/>
    <w:rsid w:val="009C06BB"/>
    <w:rsid w:val="009C080D"/>
    <w:rsid w:val="009C0858"/>
    <w:rsid w:val="009C1633"/>
    <w:rsid w:val="009C21D1"/>
    <w:rsid w:val="009C2CC7"/>
    <w:rsid w:val="009C31C6"/>
    <w:rsid w:val="009C3D8F"/>
    <w:rsid w:val="009C3EB9"/>
    <w:rsid w:val="009C3F8F"/>
    <w:rsid w:val="009C41B7"/>
    <w:rsid w:val="009C449D"/>
    <w:rsid w:val="009C5EB4"/>
    <w:rsid w:val="009D11B6"/>
    <w:rsid w:val="009D138F"/>
    <w:rsid w:val="009D2619"/>
    <w:rsid w:val="009D4128"/>
    <w:rsid w:val="009D46F1"/>
    <w:rsid w:val="009D5431"/>
    <w:rsid w:val="009D5504"/>
    <w:rsid w:val="009E03E5"/>
    <w:rsid w:val="009E056A"/>
    <w:rsid w:val="009E0838"/>
    <w:rsid w:val="009E1CD1"/>
    <w:rsid w:val="009E31E0"/>
    <w:rsid w:val="009E3CC5"/>
    <w:rsid w:val="009E59FA"/>
    <w:rsid w:val="009E5B7D"/>
    <w:rsid w:val="009E6BB0"/>
    <w:rsid w:val="009F19FF"/>
    <w:rsid w:val="009F20BE"/>
    <w:rsid w:val="009F6E48"/>
    <w:rsid w:val="00A0139D"/>
    <w:rsid w:val="00A03918"/>
    <w:rsid w:val="00A05604"/>
    <w:rsid w:val="00A05735"/>
    <w:rsid w:val="00A05D4A"/>
    <w:rsid w:val="00A05FAF"/>
    <w:rsid w:val="00A126B2"/>
    <w:rsid w:val="00A14C8A"/>
    <w:rsid w:val="00A16B0C"/>
    <w:rsid w:val="00A21043"/>
    <w:rsid w:val="00A3242C"/>
    <w:rsid w:val="00A329EF"/>
    <w:rsid w:val="00A34DAD"/>
    <w:rsid w:val="00A35CDC"/>
    <w:rsid w:val="00A36370"/>
    <w:rsid w:val="00A379E8"/>
    <w:rsid w:val="00A37F84"/>
    <w:rsid w:val="00A40F65"/>
    <w:rsid w:val="00A4143A"/>
    <w:rsid w:val="00A4288E"/>
    <w:rsid w:val="00A43F21"/>
    <w:rsid w:val="00A44366"/>
    <w:rsid w:val="00A45196"/>
    <w:rsid w:val="00A45530"/>
    <w:rsid w:val="00A5076C"/>
    <w:rsid w:val="00A50FC7"/>
    <w:rsid w:val="00A51DAD"/>
    <w:rsid w:val="00A52043"/>
    <w:rsid w:val="00A61315"/>
    <w:rsid w:val="00A62694"/>
    <w:rsid w:val="00A637DA"/>
    <w:rsid w:val="00A64A1E"/>
    <w:rsid w:val="00A64AAA"/>
    <w:rsid w:val="00A65380"/>
    <w:rsid w:val="00A65920"/>
    <w:rsid w:val="00A668DA"/>
    <w:rsid w:val="00A70660"/>
    <w:rsid w:val="00A732E2"/>
    <w:rsid w:val="00A76721"/>
    <w:rsid w:val="00A80E6B"/>
    <w:rsid w:val="00A82113"/>
    <w:rsid w:val="00A85190"/>
    <w:rsid w:val="00A86738"/>
    <w:rsid w:val="00A86B12"/>
    <w:rsid w:val="00A87E28"/>
    <w:rsid w:val="00A92F53"/>
    <w:rsid w:val="00A93560"/>
    <w:rsid w:val="00A943F9"/>
    <w:rsid w:val="00A95389"/>
    <w:rsid w:val="00A966CC"/>
    <w:rsid w:val="00A979BD"/>
    <w:rsid w:val="00AA09B5"/>
    <w:rsid w:val="00AA226E"/>
    <w:rsid w:val="00AA45CC"/>
    <w:rsid w:val="00AA4F6B"/>
    <w:rsid w:val="00AA6ABC"/>
    <w:rsid w:val="00AA754D"/>
    <w:rsid w:val="00AB0608"/>
    <w:rsid w:val="00AB47FB"/>
    <w:rsid w:val="00AB6042"/>
    <w:rsid w:val="00AC0D5F"/>
    <w:rsid w:val="00AC48CA"/>
    <w:rsid w:val="00AC4902"/>
    <w:rsid w:val="00AD0D52"/>
    <w:rsid w:val="00AD112F"/>
    <w:rsid w:val="00AD2B39"/>
    <w:rsid w:val="00AD3336"/>
    <w:rsid w:val="00AD6B4B"/>
    <w:rsid w:val="00AD70D3"/>
    <w:rsid w:val="00AE064B"/>
    <w:rsid w:val="00AE154A"/>
    <w:rsid w:val="00AE4B19"/>
    <w:rsid w:val="00AE619F"/>
    <w:rsid w:val="00AE7250"/>
    <w:rsid w:val="00AF17F4"/>
    <w:rsid w:val="00AF21A1"/>
    <w:rsid w:val="00AF2E5E"/>
    <w:rsid w:val="00B020D0"/>
    <w:rsid w:val="00B02275"/>
    <w:rsid w:val="00B02584"/>
    <w:rsid w:val="00B0345D"/>
    <w:rsid w:val="00B068F1"/>
    <w:rsid w:val="00B06C5C"/>
    <w:rsid w:val="00B10E7D"/>
    <w:rsid w:val="00B114BE"/>
    <w:rsid w:val="00B12221"/>
    <w:rsid w:val="00B1241C"/>
    <w:rsid w:val="00B164BA"/>
    <w:rsid w:val="00B172F2"/>
    <w:rsid w:val="00B179A2"/>
    <w:rsid w:val="00B17C5B"/>
    <w:rsid w:val="00B2505C"/>
    <w:rsid w:val="00B251B0"/>
    <w:rsid w:val="00B2569C"/>
    <w:rsid w:val="00B256D2"/>
    <w:rsid w:val="00B261A8"/>
    <w:rsid w:val="00B30685"/>
    <w:rsid w:val="00B3582A"/>
    <w:rsid w:val="00B37517"/>
    <w:rsid w:val="00B4093E"/>
    <w:rsid w:val="00B41282"/>
    <w:rsid w:val="00B41F72"/>
    <w:rsid w:val="00B46476"/>
    <w:rsid w:val="00B47E8C"/>
    <w:rsid w:val="00B47ECA"/>
    <w:rsid w:val="00B53930"/>
    <w:rsid w:val="00B53BA6"/>
    <w:rsid w:val="00B5475C"/>
    <w:rsid w:val="00B55AC1"/>
    <w:rsid w:val="00B56D1C"/>
    <w:rsid w:val="00B571FA"/>
    <w:rsid w:val="00B6312C"/>
    <w:rsid w:val="00B64AC5"/>
    <w:rsid w:val="00B65C2E"/>
    <w:rsid w:val="00B7032B"/>
    <w:rsid w:val="00B70E8F"/>
    <w:rsid w:val="00B716BD"/>
    <w:rsid w:val="00B71F1F"/>
    <w:rsid w:val="00B73208"/>
    <w:rsid w:val="00B73262"/>
    <w:rsid w:val="00B74B23"/>
    <w:rsid w:val="00B75F3A"/>
    <w:rsid w:val="00B76CF7"/>
    <w:rsid w:val="00B800FE"/>
    <w:rsid w:val="00B81799"/>
    <w:rsid w:val="00B84E45"/>
    <w:rsid w:val="00B91EEF"/>
    <w:rsid w:val="00B92B58"/>
    <w:rsid w:val="00B9477F"/>
    <w:rsid w:val="00BA06FE"/>
    <w:rsid w:val="00BA07DB"/>
    <w:rsid w:val="00BA13F4"/>
    <w:rsid w:val="00BA1433"/>
    <w:rsid w:val="00BA39D0"/>
    <w:rsid w:val="00BA4063"/>
    <w:rsid w:val="00BA5823"/>
    <w:rsid w:val="00BA631F"/>
    <w:rsid w:val="00BA6FEC"/>
    <w:rsid w:val="00BA7FAD"/>
    <w:rsid w:val="00BB2F20"/>
    <w:rsid w:val="00BB485D"/>
    <w:rsid w:val="00BB59A3"/>
    <w:rsid w:val="00BB5F17"/>
    <w:rsid w:val="00BB6DF9"/>
    <w:rsid w:val="00BB7884"/>
    <w:rsid w:val="00BC474B"/>
    <w:rsid w:val="00BC5075"/>
    <w:rsid w:val="00BC5080"/>
    <w:rsid w:val="00BC579F"/>
    <w:rsid w:val="00BD7072"/>
    <w:rsid w:val="00BE57AF"/>
    <w:rsid w:val="00BE698C"/>
    <w:rsid w:val="00BE7E00"/>
    <w:rsid w:val="00BF2F71"/>
    <w:rsid w:val="00BF393E"/>
    <w:rsid w:val="00BF3ED7"/>
    <w:rsid w:val="00C0066E"/>
    <w:rsid w:val="00C02A43"/>
    <w:rsid w:val="00C030CF"/>
    <w:rsid w:val="00C0421E"/>
    <w:rsid w:val="00C047DA"/>
    <w:rsid w:val="00C068AE"/>
    <w:rsid w:val="00C07311"/>
    <w:rsid w:val="00C129EC"/>
    <w:rsid w:val="00C12BAC"/>
    <w:rsid w:val="00C14A79"/>
    <w:rsid w:val="00C16BB9"/>
    <w:rsid w:val="00C214BA"/>
    <w:rsid w:val="00C242F4"/>
    <w:rsid w:val="00C24A86"/>
    <w:rsid w:val="00C25852"/>
    <w:rsid w:val="00C25C63"/>
    <w:rsid w:val="00C27BFF"/>
    <w:rsid w:val="00C375B8"/>
    <w:rsid w:val="00C4204B"/>
    <w:rsid w:val="00C4357E"/>
    <w:rsid w:val="00C45B28"/>
    <w:rsid w:val="00C45D77"/>
    <w:rsid w:val="00C47024"/>
    <w:rsid w:val="00C50094"/>
    <w:rsid w:val="00C50109"/>
    <w:rsid w:val="00C50BA1"/>
    <w:rsid w:val="00C51F28"/>
    <w:rsid w:val="00C53452"/>
    <w:rsid w:val="00C541C9"/>
    <w:rsid w:val="00C555C0"/>
    <w:rsid w:val="00C570F6"/>
    <w:rsid w:val="00C60BF1"/>
    <w:rsid w:val="00C625DD"/>
    <w:rsid w:val="00C63D16"/>
    <w:rsid w:val="00C65D05"/>
    <w:rsid w:val="00C66D89"/>
    <w:rsid w:val="00C67986"/>
    <w:rsid w:val="00C704C0"/>
    <w:rsid w:val="00C7078E"/>
    <w:rsid w:val="00C70FF4"/>
    <w:rsid w:val="00C720E6"/>
    <w:rsid w:val="00C726BD"/>
    <w:rsid w:val="00C73C68"/>
    <w:rsid w:val="00C74C7D"/>
    <w:rsid w:val="00C75006"/>
    <w:rsid w:val="00C76313"/>
    <w:rsid w:val="00C773A2"/>
    <w:rsid w:val="00C80DD5"/>
    <w:rsid w:val="00C8160A"/>
    <w:rsid w:val="00C831ED"/>
    <w:rsid w:val="00C83530"/>
    <w:rsid w:val="00C83D5B"/>
    <w:rsid w:val="00C85FBF"/>
    <w:rsid w:val="00C87208"/>
    <w:rsid w:val="00C87B58"/>
    <w:rsid w:val="00C9045F"/>
    <w:rsid w:val="00C910E9"/>
    <w:rsid w:val="00C9422E"/>
    <w:rsid w:val="00C945D1"/>
    <w:rsid w:val="00C94A46"/>
    <w:rsid w:val="00C97CA8"/>
    <w:rsid w:val="00CA07A2"/>
    <w:rsid w:val="00CA0CFE"/>
    <w:rsid w:val="00CA0D23"/>
    <w:rsid w:val="00CA0E56"/>
    <w:rsid w:val="00CA238A"/>
    <w:rsid w:val="00CA278A"/>
    <w:rsid w:val="00CA407E"/>
    <w:rsid w:val="00CA4A41"/>
    <w:rsid w:val="00CA594C"/>
    <w:rsid w:val="00CB0F04"/>
    <w:rsid w:val="00CB4116"/>
    <w:rsid w:val="00CB569B"/>
    <w:rsid w:val="00CD18D5"/>
    <w:rsid w:val="00CD19BF"/>
    <w:rsid w:val="00CD326B"/>
    <w:rsid w:val="00CD3954"/>
    <w:rsid w:val="00CD3F9E"/>
    <w:rsid w:val="00CD5EB3"/>
    <w:rsid w:val="00CD65E8"/>
    <w:rsid w:val="00CE0092"/>
    <w:rsid w:val="00CE0707"/>
    <w:rsid w:val="00CE6C7F"/>
    <w:rsid w:val="00CF0107"/>
    <w:rsid w:val="00CF1957"/>
    <w:rsid w:val="00CF61C8"/>
    <w:rsid w:val="00CF6664"/>
    <w:rsid w:val="00D014DF"/>
    <w:rsid w:val="00D0270E"/>
    <w:rsid w:val="00D04A1D"/>
    <w:rsid w:val="00D06238"/>
    <w:rsid w:val="00D0675B"/>
    <w:rsid w:val="00D10DDD"/>
    <w:rsid w:val="00D13C93"/>
    <w:rsid w:val="00D142C7"/>
    <w:rsid w:val="00D16071"/>
    <w:rsid w:val="00D2099C"/>
    <w:rsid w:val="00D210AB"/>
    <w:rsid w:val="00D213E4"/>
    <w:rsid w:val="00D228BD"/>
    <w:rsid w:val="00D23444"/>
    <w:rsid w:val="00D2389C"/>
    <w:rsid w:val="00D2478B"/>
    <w:rsid w:val="00D2569F"/>
    <w:rsid w:val="00D25CE5"/>
    <w:rsid w:val="00D2658D"/>
    <w:rsid w:val="00D26D2A"/>
    <w:rsid w:val="00D26DB9"/>
    <w:rsid w:val="00D315F7"/>
    <w:rsid w:val="00D32BF3"/>
    <w:rsid w:val="00D32CA3"/>
    <w:rsid w:val="00D3382D"/>
    <w:rsid w:val="00D36410"/>
    <w:rsid w:val="00D42056"/>
    <w:rsid w:val="00D43747"/>
    <w:rsid w:val="00D5089E"/>
    <w:rsid w:val="00D52E34"/>
    <w:rsid w:val="00D54B4D"/>
    <w:rsid w:val="00D56242"/>
    <w:rsid w:val="00D6059E"/>
    <w:rsid w:val="00D64BB4"/>
    <w:rsid w:val="00D66B20"/>
    <w:rsid w:val="00D710B9"/>
    <w:rsid w:val="00D71405"/>
    <w:rsid w:val="00D7421C"/>
    <w:rsid w:val="00D74E82"/>
    <w:rsid w:val="00D76879"/>
    <w:rsid w:val="00D76B24"/>
    <w:rsid w:val="00D81B14"/>
    <w:rsid w:val="00D81D4E"/>
    <w:rsid w:val="00D81EC6"/>
    <w:rsid w:val="00D8412C"/>
    <w:rsid w:val="00D87B52"/>
    <w:rsid w:val="00D87C2C"/>
    <w:rsid w:val="00D90313"/>
    <w:rsid w:val="00D92153"/>
    <w:rsid w:val="00D92652"/>
    <w:rsid w:val="00D931BB"/>
    <w:rsid w:val="00D93DB1"/>
    <w:rsid w:val="00DA1D8F"/>
    <w:rsid w:val="00DA2969"/>
    <w:rsid w:val="00DA299E"/>
    <w:rsid w:val="00DA4FE8"/>
    <w:rsid w:val="00DA740C"/>
    <w:rsid w:val="00DB0D42"/>
    <w:rsid w:val="00DB183F"/>
    <w:rsid w:val="00DB1DC4"/>
    <w:rsid w:val="00DB277E"/>
    <w:rsid w:val="00DB35B6"/>
    <w:rsid w:val="00DB3FA8"/>
    <w:rsid w:val="00DB41DA"/>
    <w:rsid w:val="00DB58B5"/>
    <w:rsid w:val="00DC0C39"/>
    <w:rsid w:val="00DC19B9"/>
    <w:rsid w:val="00DC2A0F"/>
    <w:rsid w:val="00DC2F52"/>
    <w:rsid w:val="00DC3123"/>
    <w:rsid w:val="00DC56DF"/>
    <w:rsid w:val="00DC5D9E"/>
    <w:rsid w:val="00DC7406"/>
    <w:rsid w:val="00DD0342"/>
    <w:rsid w:val="00DD037D"/>
    <w:rsid w:val="00DD2215"/>
    <w:rsid w:val="00DD2491"/>
    <w:rsid w:val="00DD32AD"/>
    <w:rsid w:val="00DD4A49"/>
    <w:rsid w:val="00DD4CA6"/>
    <w:rsid w:val="00DD54E5"/>
    <w:rsid w:val="00DD582A"/>
    <w:rsid w:val="00DD6ECE"/>
    <w:rsid w:val="00DD72D5"/>
    <w:rsid w:val="00DD7547"/>
    <w:rsid w:val="00DE03EF"/>
    <w:rsid w:val="00DE1320"/>
    <w:rsid w:val="00DE16F3"/>
    <w:rsid w:val="00DE3413"/>
    <w:rsid w:val="00DE4647"/>
    <w:rsid w:val="00DE6959"/>
    <w:rsid w:val="00DF0CA0"/>
    <w:rsid w:val="00DF0EC2"/>
    <w:rsid w:val="00DF46E9"/>
    <w:rsid w:val="00DF5235"/>
    <w:rsid w:val="00E0019D"/>
    <w:rsid w:val="00E005E7"/>
    <w:rsid w:val="00E0167A"/>
    <w:rsid w:val="00E017B5"/>
    <w:rsid w:val="00E04D61"/>
    <w:rsid w:val="00E1036C"/>
    <w:rsid w:val="00E12845"/>
    <w:rsid w:val="00E130B6"/>
    <w:rsid w:val="00E138B2"/>
    <w:rsid w:val="00E1638E"/>
    <w:rsid w:val="00E16D17"/>
    <w:rsid w:val="00E16FB1"/>
    <w:rsid w:val="00E17B24"/>
    <w:rsid w:val="00E20717"/>
    <w:rsid w:val="00E207A9"/>
    <w:rsid w:val="00E22965"/>
    <w:rsid w:val="00E243B7"/>
    <w:rsid w:val="00E2628F"/>
    <w:rsid w:val="00E26EE0"/>
    <w:rsid w:val="00E30645"/>
    <w:rsid w:val="00E31B0A"/>
    <w:rsid w:val="00E31C44"/>
    <w:rsid w:val="00E336E0"/>
    <w:rsid w:val="00E34307"/>
    <w:rsid w:val="00E37F65"/>
    <w:rsid w:val="00E41961"/>
    <w:rsid w:val="00E44AE4"/>
    <w:rsid w:val="00E44C91"/>
    <w:rsid w:val="00E45149"/>
    <w:rsid w:val="00E45792"/>
    <w:rsid w:val="00E457EB"/>
    <w:rsid w:val="00E46E2D"/>
    <w:rsid w:val="00E47316"/>
    <w:rsid w:val="00E475EF"/>
    <w:rsid w:val="00E5262B"/>
    <w:rsid w:val="00E5307F"/>
    <w:rsid w:val="00E533EA"/>
    <w:rsid w:val="00E534EF"/>
    <w:rsid w:val="00E5615F"/>
    <w:rsid w:val="00E570A4"/>
    <w:rsid w:val="00E57C9E"/>
    <w:rsid w:val="00E61F3A"/>
    <w:rsid w:val="00E63D84"/>
    <w:rsid w:val="00E647DF"/>
    <w:rsid w:val="00E65A64"/>
    <w:rsid w:val="00E70C04"/>
    <w:rsid w:val="00E775B7"/>
    <w:rsid w:val="00E77D85"/>
    <w:rsid w:val="00E80641"/>
    <w:rsid w:val="00E81E2D"/>
    <w:rsid w:val="00E81ECF"/>
    <w:rsid w:val="00E8245D"/>
    <w:rsid w:val="00E84FB8"/>
    <w:rsid w:val="00E866A4"/>
    <w:rsid w:val="00E86F33"/>
    <w:rsid w:val="00E87C77"/>
    <w:rsid w:val="00E9081B"/>
    <w:rsid w:val="00E90B02"/>
    <w:rsid w:val="00E92175"/>
    <w:rsid w:val="00E92655"/>
    <w:rsid w:val="00E93349"/>
    <w:rsid w:val="00E939C9"/>
    <w:rsid w:val="00E93DB8"/>
    <w:rsid w:val="00E96B2E"/>
    <w:rsid w:val="00E978A0"/>
    <w:rsid w:val="00EA629B"/>
    <w:rsid w:val="00EB0251"/>
    <w:rsid w:val="00EB0E41"/>
    <w:rsid w:val="00EB2AB5"/>
    <w:rsid w:val="00EB3201"/>
    <w:rsid w:val="00EB7246"/>
    <w:rsid w:val="00EB78FD"/>
    <w:rsid w:val="00EC369D"/>
    <w:rsid w:val="00EC4D11"/>
    <w:rsid w:val="00EC615C"/>
    <w:rsid w:val="00EC62DD"/>
    <w:rsid w:val="00EC79F6"/>
    <w:rsid w:val="00ED060C"/>
    <w:rsid w:val="00ED14FA"/>
    <w:rsid w:val="00ED2F9B"/>
    <w:rsid w:val="00ED3B0F"/>
    <w:rsid w:val="00EE00D6"/>
    <w:rsid w:val="00EE21E5"/>
    <w:rsid w:val="00EE28BC"/>
    <w:rsid w:val="00EE2EDE"/>
    <w:rsid w:val="00EE4A15"/>
    <w:rsid w:val="00EE5E93"/>
    <w:rsid w:val="00EE6CF4"/>
    <w:rsid w:val="00EE708C"/>
    <w:rsid w:val="00EE7699"/>
    <w:rsid w:val="00EE7C61"/>
    <w:rsid w:val="00EE7EBE"/>
    <w:rsid w:val="00EE7F31"/>
    <w:rsid w:val="00EE7FBA"/>
    <w:rsid w:val="00EF0EC2"/>
    <w:rsid w:val="00EF1541"/>
    <w:rsid w:val="00EF2035"/>
    <w:rsid w:val="00EF61ED"/>
    <w:rsid w:val="00EF64FF"/>
    <w:rsid w:val="00EF6A95"/>
    <w:rsid w:val="00F000C7"/>
    <w:rsid w:val="00F00393"/>
    <w:rsid w:val="00F03796"/>
    <w:rsid w:val="00F05F5F"/>
    <w:rsid w:val="00F102D9"/>
    <w:rsid w:val="00F10965"/>
    <w:rsid w:val="00F1384B"/>
    <w:rsid w:val="00F13CD9"/>
    <w:rsid w:val="00F16B79"/>
    <w:rsid w:val="00F172F0"/>
    <w:rsid w:val="00F2089D"/>
    <w:rsid w:val="00F208CD"/>
    <w:rsid w:val="00F20EEA"/>
    <w:rsid w:val="00F211A2"/>
    <w:rsid w:val="00F23BF4"/>
    <w:rsid w:val="00F30CF1"/>
    <w:rsid w:val="00F310B7"/>
    <w:rsid w:val="00F34824"/>
    <w:rsid w:val="00F34AEF"/>
    <w:rsid w:val="00F3787D"/>
    <w:rsid w:val="00F37DAD"/>
    <w:rsid w:val="00F43347"/>
    <w:rsid w:val="00F43D7D"/>
    <w:rsid w:val="00F43F81"/>
    <w:rsid w:val="00F44AC1"/>
    <w:rsid w:val="00F52683"/>
    <w:rsid w:val="00F54CEB"/>
    <w:rsid w:val="00F56523"/>
    <w:rsid w:val="00F566B0"/>
    <w:rsid w:val="00F5688E"/>
    <w:rsid w:val="00F56CB8"/>
    <w:rsid w:val="00F56D7F"/>
    <w:rsid w:val="00F60A37"/>
    <w:rsid w:val="00F6226F"/>
    <w:rsid w:val="00F63507"/>
    <w:rsid w:val="00F63EAA"/>
    <w:rsid w:val="00F64C70"/>
    <w:rsid w:val="00F702F9"/>
    <w:rsid w:val="00F72977"/>
    <w:rsid w:val="00F73549"/>
    <w:rsid w:val="00F73AB5"/>
    <w:rsid w:val="00F73D4C"/>
    <w:rsid w:val="00F75266"/>
    <w:rsid w:val="00F75ABA"/>
    <w:rsid w:val="00F76BB8"/>
    <w:rsid w:val="00F83312"/>
    <w:rsid w:val="00F83B94"/>
    <w:rsid w:val="00F84B17"/>
    <w:rsid w:val="00F87DF5"/>
    <w:rsid w:val="00F92B8B"/>
    <w:rsid w:val="00F92C82"/>
    <w:rsid w:val="00F96A32"/>
    <w:rsid w:val="00F973F0"/>
    <w:rsid w:val="00FA0CE6"/>
    <w:rsid w:val="00FA3D27"/>
    <w:rsid w:val="00FA4DBB"/>
    <w:rsid w:val="00FA54CA"/>
    <w:rsid w:val="00FA56A4"/>
    <w:rsid w:val="00FA604E"/>
    <w:rsid w:val="00FA6311"/>
    <w:rsid w:val="00FA67E4"/>
    <w:rsid w:val="00FA7A8A"/>
    <w:rsid w:val="00FB2E31"/>
    <w:rsid w:val="00FB46CA"/>
    <w:rsid w:val="00FB712B"/>
    <w:rsid w:val="00FB7211"/>
    <w:rsid w:val="00FC2B36"/>
    <w:rsid w:val="00FC3CDC"/>
    <w:rsid w:val="00FC6CEB"/>
    <w:rsid w:val="00FD0895"/>
    <w:rsid w:val="00FD0FED"/>
    <w:rsid w:val="00FD1265"/>
    <w:rsid w:val="00FD23C0"/>
    <w:rsid w:val="00FD786B"/>
    <w:rsid w:val="00FE028E"/>
    <w:rsid w:val="00FE3732"/>
    <w:rsid w:val="00FE7663"/>
    <w:rsid w:val="00FE7E67"/>
    <w:rsid w:val="00FF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A7121FD"/>
  <w15:docId w15:val="{037DF551-58F4-43E6-94A5-524D7B08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73903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rsid w:val="00473903"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rFonts w:ascii="Cambria" w:hAnsi="Cambria" w:cs="Cambria"/>
      <w:b/>
      <w:bCs/>
      <w:kern w:val="32"/>
      <w:sz w:val="32"/>
      <w:szCs w:val="32"/>
      <w:lang w:val="x-none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"/>
    <w:qFormat/>
    <w:rsid w:val="00473903"/>
    <w:pPr>
      <w:widowControl w:val="0"/>
      <w:jc w:val="center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rsid w:val="00473903"/>
    <w:pPr>
      <w:keepNext/>
      <w:spacing w:before="240" w:after="240"/>
      <w:outlineLvl w:val="2"/>
    </w:pPr>
    <w:rPr>
      <w:rFonts w:ascii="Cambria" w:hAnsi="Cambria" w:cs="Cambria"/>
      <w:b/>
      <w:bCs/>
      <w:sz w:val="26"/>
      <w:szCs w:val="26"/>
      <w:lang w:val="x-none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73903"/>
    <w:pPr>
      <w:keepNext/>
      <w:jc w:val="center"/>
      <w:outlineLvl w:val="3"/>
    </w:pPr>
    <w:rPr>
      <w:rFonts w:ascii="Calibri" w:hAnsi="Calibri" w:cs="Calibri"/>
      <w:b/>
      <w:bCs/>
      <w:sz w:val="28"/>
      <w:szCs w:val="28"/>
      <w:lang w:val="x-none"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"/>
    <w:qFormat/>
    <w:rsid w:val="00473903"/>
    <w:pPr>
      <w:spacing w:before="240" w:after="60"/>
      <w:jc w:val="both"/>
      <w:outlineLvl w:val="4"/>
    </w:pPr>
    <w:rPr>
      <w:rFonts w:ascii="Calibri" w:hAnsi="Calibri" w:cs="Calibri"/>
      <w:b/>
      <w:bCs/>
      <w:i/>
      <w:iCs/>
      <w:sz w:val="26"/>
      <w:szCs w:val="26"/>
      <w:lang w:val="x-none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473903"/>
    <w:pPr>
      <w:spacing w:before="240" w:after="60"/>
      <w:jc w:val="both"/>
      <w:outlineLvl w:val="5"/>
    </w:pPr>
    <w:rPr>
      <w:rFonts w:ascii="Calibri" w:hAnsi="Calibri" w:cs="Calibri"/>
      <w:b/>
      <w:bCs/>
      <w:sz w:val="22"/>
      <w:szCs w:val="22"/>
      <w:lang w:val="x-none"/>
    </w:rPr>
  </w:style>
  <w:style w:type="paragraph" w:styleId="Titolo7">
    <w:name w:val="heading 7"/>
    <w:basedOn w:val="Normale"/>
    <w:link w:val="Titolo7Carattere"/>
    <w:uiPriority w:val="99"/>
    <w:qFormat/>
    <w:rsid w:val="00473903"/>
    <w:pPr>
      <w:keepNext/>
      <w:keepLines/>
      <w:spacing w:before="120" w:after="120"/>
      <w:ind w:left="720" w:right="720"/>
      <w:jc w:val="both"/>
      <w:outlineLvl w:val="6"/>
    </w:pPr>
    <w:rPr>
      <w:rFonts w:ascii="Calibri" w:hAnsi="Calibri" w:cs="Calibri"/>
      <w:sz w:val="24"/>
      <w:szCs w:val="24"/>
      <w:lang w:val="x-none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473903"/>
    <w:pPr>
      <w:spacing w:before="240" w:after="60"/>
      <w:jc w:val="both"/>
      <w:outlineLvl w:val="7"/>
    </w:pPr>
    <w:rPr>
      <w:rFonts w:ascii="Calibri" w:hAnsi="Calibri" w:cs="Calibri"/>
      <w:i/>
      <w:iCs/>
      <w:sz w:val="24"/>
      <w:szCs w:val="24"/>
      <w:lang w:val="x-none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473903"/>
    <w:pPr>
      <w:spacing w:before="240" w:after="60"/>
      <w:jc w:val="both"/>
      <w:outlineLvl w:val="8"/>
    </w:pPr>
    <w:rPr>
      <w:rFonts w:ascii="Cambria" w:hAnsi="Cambria" w:cs="Cambria"/>
      <w:sz w:val="22"/>
      <w:szCs w:val="22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rsid w:val="00473903"/>
    <w:rPr>
      <w:rFonts w:ascii="Cambria" w:hAnsi="Cambria" w:cs="Cambria"/>
      <w:b/>
      <w:bCs/>
      <w:kern w:val="32"/>
      <w:sz w:val="32"/>
      <w:szCs w:val="32"/>
      <w:lang w:val="x-none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"/>
    <w:rsid w:val="00473903"/>
    <w:rPr>
      <w:rFonts w:ascii="Cambria" w:hAnsi="Cambria" w:cs="Cambria"/>
      <w:b/>
      <w:bCs/>
      <w:i/>
      <w:iCs/>
      <w:sz w:val="28"/>
      <w:szCs w:val="28"/>
      <w:lang w:val="x-none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rsid w:val="00473903"/>
    <w:rPr>
      <w:rFonts w:ascii="Cambria" w:hAnsi="Cambria" w:cs="Cambria"/>
      <w:b/>
      <w:bCs/>
      <w:sz w:val="26"/>
      <w:szCs w:val="26"/>
      <w:lang w:val="x-none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473903"/>
    <w:rPr>
      <w:rFonts w:ascii="Calibri" w:hAnsi="Calibri" w:cs="Calibri"/>
      <w:b/>
      <w:bCs/>
      <w:sz w:val="28"/>
      <w:szCs w:val="28"/>
      <w:lang w:val="x-none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"/>
    <w:rsid w:val="00473903"/>
    <w:rPr>
      <w:rFonts w:ascii="Calibri" w:hAnsi="Calibri" w:cs="Calibri"/>
      <w:b/>
      <w:bCs/>
      <w:i/>
      <w:iCs/>
      <w:sz w:val="26"/>
      <w:szCs w:val="26"/>
      <w:lang w:val="x-none"/>
    </w:rPr>
  </w:style>
  <w:style w:type="character" w:customStyle="1" w:styleId="Titolo6Carattere">
    <w:name w:val="Titolo 6 Carattere"/>
    <w:basedOn w:val="Carpredefinitoparagrafo"/>
    <w:link w:val="Titolo6"/>
    <w:uiPriority w:val="99"/>
    <w:rsid w:val="00473903"/>
    <w:rPr>
      <w:rFonts w:ascii="Calibri" w:hAnsi="Calibri" w:cs="Calibri"/>
      <w:b/>
      <w:bCs/>
      <w:lang w:val="x-none"/>
    </w:rPr>
  </w:style>
  <w:style w:type="character" w:customStyle="1" w:styleId="Titolo7Carattere">
    <w:name w:val="Titolo 7 Carattere"/>
    <w:basedOn w:val="Carpredefinitoparagrafo"/>
    <w:link w:val="Titolo7"/>
    <w:uiPriority w:val="99"/>
    <w:rsid w:val="00473903"/>
    <w:rPr>
      <w:rFonts w:ascii="Calibri" w:hAnsi="Calibri" w:cs="Calibri"/>
      <w:sz w:val="24"/>
      <w:szCs w:val="24"/>
      <w:lang w:val="x-none"/>
    </w:rPr>
  </w:style>
  <w:style w:type="character" w:customStyle="1" w:styleId="Titolo8Carattere">
    <w:name w:val="Titolo 8 Carattere"/>
    <w:basedOn w:val="Carpredefinitoparagrafo"/>
    <w:link w:val="Titolo8"/>
    <w:uiPriority w:val="99"/>
    <w:rsid w:val="00473903"/>
    <w:rPr>
      <w:rFonts w:ascii="Calibri" w:hAnsi="Calibri" w:cs="Calibri"/>
      <w:i/>
      <w:iCs/>
      <w:sz w:val="24"/>
      <w:szCs w:val="24"/>
      <w:lang w:val="x-none"/>
    </w:rPr>
  </w:style>
  <w:style w:type="character" w:customStyle="1" w:styleId="Titolo9Carattere">
    <w:name w:val="Titolo 9 Carattere"/>
    <w:basedOn w:val="Carpredefinitoparagrafo"/>
    <w:link w:val="Titolo9"/>
    <w:uiPriority w:val="99"/>
    <w:rsid w:val="00473903"/>
    <w:rPr>
      <w:rFonts w:ascii="Cambria" w:hAnsi="Cambria" w:cs="Cambria"/>
      <w:lang w:val="x-none"/>
    </w:rPr>
  </w:style>
  <w:style w:type="paragraph" w:styleId="Titolo">
    <w:name w:val="Title"/>
    <w:basedOn w:val="Normale"/>
    <w:link w:val="TitoloCarattere"/>
    <w:uiPriority w:val="99"/>
    <w:qFormat/>
    <w:rsid w:val="00473903"/>
    <w:pPr>
      <w:jc w:val="center"/>
    </w:pPr>
    <w:rPr>
      <w:rFonts w:ascii="Cambria" w:hAnsi="Cambria" w:cs="Cambria"/>
      <w:b/>
      <w:bCs/>
      <w:kern w:val="28"/>
      <w:sz w:val="32"/>
      <w:szCs w:val="32"/>
      <w:lang w:val="x-none"/>
    </w:rPr>
  </w:style>
  <w:style w:type="character" w:customStyle="1" w:styleId="TitoloCarattere">
    <w:name w:val="Titolo Carattere"/>
    <w:basedOn w:val="Carpredefinitoparagrafo"/>
    <w:link w:val="Titolo"/>
    <w:uiPriority w:val="99"/>
    <w:rsid w:val="00473903"/>
    <w:rPr>
      <w:rFonts w:ascii="Cambria" w:hAnsi="Cambria" w:cs="Cambria"/>
      <w:b/>
      <w:bCs/>
      <w:kern w:val="28"/>
      <w:sz w:val="32"/>
      <w:szCs w:val="32"/>
      <w:lang w:val="x-none"/>
    </w:rPr>
  </w:style>
  <w:style w:type="paragraph" w:styleId="Paragrafoelenco">
    <w:name w:val="List Paragraph"/>
    <w:aliases w:val="Table of contents numbered,Elenco num ARGEA,Odsek zoznamu2,List Paragraph1,Bullet List,FooterText,lp1,lp11,List Paragraph11,Use Case List Paragraph,numbered,Paragraphe de liste1,Bulletr List Paragraph,列出段落,列出段落1,Bullet 1"/>
    <w:basedOn w:val="Normale"/>
    <w:link w:val="ParagrafoelencoCarattere"/>
    <w:uiPriority w:val="34"/>
    <w:qFormat/>
    <w:rsid w:val="00473903"/>
    <w:pPr>
      <w:ind w:left="708"/>
    </w:pPr>
    <w:rPr>
      <w:rFonts w:cs="Times New Roman"/>
    </w:rPr>
  </w:style>
  <w:style w:type="numbering" w:customStyle="1" w:styleId="Nessunelenco1">
    <w:name w:val="Nessun elenco1"/>
    <w:next w:val="Nessunelenco"/>
    <w:uiPriority w:val="99"/>
    <w:semiHidden/>
    <w:unhideWhenUsed/>
    <w:rsid w:val="007C4DF6"/>
  </w:style>
  <w:style w:type="paragraph" w:styleId="Intestazione">
    <w:name w:val="header"/>
    <w:basedOn w:val="Normale"/>
    <w:link w:val="IntestazioneCarattere"/>
    <w:uiPriority w:val="99"/>
    <w:unhideWhenUsed/>
    <w:rsid w:val="007C4DF6"/>
    <w:pPr>
      <w:tabs>
        <w:tab w:val="center" w:pos="4819"/>
        <w:tab w:val="right" w:pos="9638"/>
      </w:tabs>
    </w:pPr>
    <w:rPr>
      <w:rFonts w:asciiTheme="minorHAnsi" w:hAnsiTheme="minorHAnsi"/>
      <w:noProof/>
      <w:sz w:val="22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C4DF6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7C4DF6"/>
    <w:pPr>
      <w:tabs>
        <w:tab w:val="center" w:pos="4819"/>
        <w:tab w:val="right" w:pos="9638"/>
      </w:tabs>
    </w:pPr>
    <w:rPr>
      <w:rFonts w:asciiTheme="minorHAnsi" w:hAnsiTheme="minorHAnsi"/>
      <w:noProof/>
      <w:sz w:val="22"/>
      <w:szCs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4DF6"/>
    <w:rPr>
      <w:noProof/>
    </w:rPr>
  </w:style>
  <w:style w:type="character" w:styleId="Numeropagina">
    <w:name w:val="page number"/>
    <w:basedOn w:val="Carpredefinitoparagrafo"/>
    <w:uiPriority w:val="99"/>
    <w:rsid w:val="007C4DF6"/>
  </w:style>
  <w:style w:type="character" w:styleId="Testosegnaposto">
    <w:name w:val="Placeholder Text"/>
    <w:basedOn w:val="Carpredefinitoparagrafo"/>
    <w:uiPriority w:val="99"/>
    <w:semiHidden/>
    <w:rsid w:val="007C4DF6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4DF6"/>
    <w:rPr>
      <w:rFonts w:ascii="Tahoma" w:hAnsi="Tahoma" w:cs="Tahoma"/>
      <w:noProof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4DF6"/>
    <w:rPr>
      <w:rFonts w:ascii="Tahoma" w:hAnsi="Tahoma" w:cs="Tahoma"/>
      <w:noProof/>
      <w:sz w:val="16"/>
      <w:szCs w:val="16"/>
    </w:rPr>
  </w:style>
  <w:style w:type="paragraph" w:customStyle="1" w:styleId="titolo40">
    <w:name w:val="titolo4"/>
    <w:basedOn w:val="Titolo2"/>
    <w:uiPriority w:val="99"/>
    <w:rsid w:val="007C4DF6"/>
    <w:rPr>
      <w:rFonts w:ascii="Arial" w:eastAsia="Times New Roman" w:hAnsi="Arial" w:cs="Arial"/>
      <w:i w:val="0"/>
      <w:iCs w:val="0"/>
      <w:sz w:val="22"/>
      <w:szCs w:val="22"/>
      <w:lang w:val="it-IT"/>
    </w:rPr>
  </w:style>
  <w:style w:type="character" w:customStyle="1" w:styleId="oggetto">
    <w:name w:val="oggetto"/>
    <w:basedOn w:val="Carpredefinitoparagrafo"/>
    <w:uiPriority w:val="1"/>
    <w:rsid w:val="007C4DF6"/>
    <w:rPr>
      <w:rFonts w:ascii="Arial" w:hAnsi="Arial"/>
      <w:sz w:val="24"/>
    </w:rPr>
  </w:style>
  <w:style w:type="paragraph" w:customStyle="1" w:styleId="firma">
    <w:name w:val="firma"/>
    <w:basedOn w:val="Normale"/>
    <w:link w:val="firmaCarattere"/>
    <w:qFormat/>
    <w:rsid w:val="007C4DF6"/>
    <w:pPr>
      <w:widowControl w:val="0"/>
      <w:ind w:left="5670"/>
      <w:jc w:val="center"/>
    </w:pPr>
    <w:rPr>
      <w:rFonts w:ascii="Arial" w:eastAsia="Times New Roman" w:hAnsi="Arial" w:cs="Arial"/>
      <w:iCs/>
      <w:sz w:val="24"/>
      <w:szCs w:val="24"/>
    </w:rPr>
  </w:style>
  <w:style w:type="paragraph" w:customStyle="1" w:styleId="indicazionifirma">
    <w:name w:val="indicazioni firma"/>
    <w:basedOn w:val="Normale"/>
    <w:link w:val="indicazionifirmaCarattere"/>
    <w:qFormat/>
    <w:rsid w:val="007C4DF6"/>
    <w:pPr>
      <w:widowControl w:val="0"/>
      <w:ind w:left="5670"/>
      <w:jc w:val="center"/>
    </w:pPr>
    <w:rPr>
      <w:rFonts w:ascii="Arial" w:eastAsia="Times New Roman" w:hAnsi="Arial" w:cs="Arial"/>
      <w:i/>
      <w:iCs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7C4DF6"/>
    <w:rPr>
      <w:rFonts w:ascii="Arial" w:eastAsia="Times New Roman" w:hAnsi="Arial" w:cs="Arial"/>
      <w:iCs/>
      <w:sz w:val="24"/>
      <w:szCs w:val="24"/>
    </w:rPr>
  </w:style>
  <w:style w:type="character" w:customStyle="1" w:styleId="indicazionifirmaCarattere">
    <w:name w:val="indicazioni firma Carattere"/>
    <w:basedOn w:val="Carpredefinitoparagrafo"/>
    <w:link w:val="indicazionifirma"/>
    <w:rsid w:val="007C4DF6"/>
    <w:rPr>
      <w:rFonts w:ascii="Arial" w:eastAsia="Times New Roman" w:hAnsi="Arial" w:cs="Arial"/>
      <w:i/>
      <w:iCs/>
      <w:sz w:val="24"/>
      <w:szCs w:val="24"/>
    </w:rPr>
  </w:style>
  <w:style w:type="paragraph" w:styleId="Corpodeltesto3">
    <w:name w:val="Body Text 3"/>
    <w:basedOn w:val="Normale"/>
    <w:link w:val="Corpodeltesto3Carattere"/>
    <w:rsid w:val="007C4DF6"/>
    <w:pPr>
      <w:spacing w:after="120"/>
      <w:ind w:right="141"/>
      <w:jc w:val="both"/>
    </w:pPr>
    <w:rPr>
      <w:rFonts w:ascii="Arial" w:eastAsia="Times New Roman" w:hAnsi="Arial" w:cs="Times New Roman"/>
      <w:sz w:val="24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7C4DF6"/>
    <w:rPr>
      <w:rFonts w:ascii="Arial" w:eastAsia="Times New Roman" w:hAnsi="Arial" w:cs="Times New Roman"/>
      <w:sz w:val="24"/>
      <w:szCs w:val="20"/>
      <w:lang w:eastAsia="it-IT"/>
    </w:rPr>
  </w:style>
  <w:style w:type="paragraph" w:customStyle="1" w:styleId="Predefinito">
    <w:name w:val="Predefinito"/>
    <w:rsid w:val="007C4DF6"/>
    <w:pPr>
      <w:tabs>
        <w:tab w:val="left" w:pos="709"/>
      </w:tabs>
      <w:suppressAutoHyphens/>
      <w:spacing w:after="0" w:line="100" w:lineRule="atLeast"/>
    </w:pPr>
    <w:rPr>
      <w:rFonts w:ascii="Liberation Serif" w:eastAsia="Times New Roman" w:hAnsi="Times New Roman" w:cs="Liberation Serif"/>
      <w:color w:val="00000A"/>
      <w:sz w:val="20"/>
      <w:szCs w:val="20"/>
    </w:rPr>
  </w:style>
  <w:style w:type="paragraph" w:customStyle="1" w:styleId="PARAGRAFOSTANDARDN">
    <w:name w:val="PARAGRAFO STANDARD N"/>
    <w:uiPriority w:val="99"/>
    <w:rsid w:val="007C4D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0">
    <w:name w:val="Hyperlink.0"/>
    <w:uiPriority w:val="99"/>
    <w:rsid w:val="007C4DF6"/>
    <w:rPr>
      <w:rFonts w:ascii="Arial" w:hAnsi="Arial"/>
      <w:color w:val="000000"/>
      <w:sz w:val="22"/>
      <w:u w:val="none" w:color="000000"/>
      <w:shd w:val="clear" w:color="auto" w:fill="FFFF00"/>
    </w:rPr>
  </w:style>
  <w:style w:type="numbering" w:customStyle="1" w:styleId="List9">
    <w:name w:val="List 9"/>
    <w:rsid w:val="007C4DF6"/>
    <w:pPr>
      <w:numPr>
        <w:numId w:val="2"/>
      </w:numPr>
    </w:pPr>
  </w:style>
  <w:style w:type="paragraph" w:customStyle="1" w:styleId="Default">
    <w:name w:val="Default"/>
    <w:rsid w:val="007C4DF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unhideWhenUsed/>
    <w:qFormat/>
    <w:rsid w:val="007C4DF6"/>
    <w:pPr>
      <w:spacing w:after="120" w:line="276" w:lineRule="auto"/>
    </w:pPr>
    <w:rPr>
      <w:rFonts w:asciiTheme="minorHAnsi" w:hAnsiTheme="minorHAnsi"/>
      <w:noProof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7C4DF6"/>
    <w:rPr>
      <w:noProof/>
    </w:rPr>
  </w:style>
  <w:style w:type="character" w:styleId="Collegamentoipertestuale">
    <w:name w:val="Hyperlink"/>
    <w:basedOn w:val="Carpredefinitoparagrafo"/>
    <w:uiPriority w:val="99"/>
    <w:unhideWhenUsed/>
    <w:rsid w:val="007C4DF6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7C4DF6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aliases w:val="Testo nota a piè di pagina Carattere Carattere Carattere Carattere,stile 1,Footnote,Footnote1,Footnote2,Footnote3,Footnote4,Footnote5,Footnote6,Footnote7,Footnote8,Footnote9,Footnote10,Footnote11,Footnote21,Footnote31"/>
    <w:basedOn w:val="Normale"/>
    <w:link w:val="TestonotaapidipaginaCarattere"/>
    <w:uiPriority w:val="99"/>
    <w:unhideWhenUsed/>
    <w:rsid w:val="007C4DF6"/>
    <w:rPr>
      <w:rFonts w:asciiTheme="minorHAnsi" w:hAnsiTheme="minorHAnsi"/>
      <w:noProof/>
    </w:rPr>
  </w:style>
  <w:style w:type="character" w:customStyle="1" w:styleId="TestonotaapidipaginaCarattere">
    <w:name w:val="Testo nota a piè di pagina Carattere"/>
    <w:aliases w:val="Testo nota a piè di pagina Carattere Carattere Carattere Carattere Carattere,stile 1 Carattere,Footnote Carattere,Footnote1 Carattere,Footnote2 Carattere,Footnote3 Carattere,Footnote4 Carattere,Footnote5 Carattere"/>
    <w:basedOn w:val="Carpredefinitoparagrafo"/>
    <w:link w:val="Testonotaapidipagina"/>
    <w:uiPriority w:val="99"/>
    <w:rsid w:val="007C4DF6"/>
    <w:rPr>
      <w:noProof/>
      <w:sz w:val="20"/>
      <w:szCs w:val="20"/>
    </w:rPr>
  </w:style>
  <w:style w:type="table" w:customStyle="1" w:styleId="Grigliatabella1">
    <w:name w:val="Griglia tabella1"/>
    <w:basedOn w:val="Tabellanormale"/>
    <w:next w:val="Grigliatabella"/>
    <w:uiPriority w:val="59"/>
    <w:rsid w:val="007C4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7C4DF6"/>
    <w:rPr>
      <w:vertAlign w:val="superscript"/>
    </w:rPr>
  </w:style>
  <w:style w:type="table" w:customStyle="1" w:styleId="Grigliatabella2">
    <w:name w:val="Griglia tabella2"/>
    <w:basedOn w:val="Tabellanormale"/>
    <w:next w:val="Grigliatabella"/>
    <w:uiPriority w:val="59"/>
    <w:rsid w:val="007C4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D93DB1"/>
    <w:pPr>
      <w:spacing w:after="120" w:line="480" w:lineRule="auto"/>
    </w:pPr>
    <w:rPr>
      <w:rFonts w:eastAsia="Calibri" w:cs="Times New Roma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3DB1"/>
    <w:rPr>
      <w:rFonts w:ascii="Times New Roman" w:eastAsia="Calibri" w:hAnsi="Times New Roman" w:cs="Times New Roman"/>
      <w:sz w:val="20"/>
      <w:szCs w:val="20"/>
    </w:rPr>
  </w:style>
  <w:style w:type="paragraph" w:customStyle="1" w:styleId="xmsonormal">
    <w:name w:val="x_msonormal"/>
    <w:basedOn w:val="Normale"/>
    <w:rsid w:val="00270309"/>
    <w:rPr>
      <w:rFonts w:cs="Times New Roman"/>
      <w:sz w:val="24"/>
      <w:szCs w:val="24"/>
      <w:lang w:eastAsia="it-IT"/>
    </w:rPr>
  </w:style>
  <w:style w:type="paragraph" w:customStyle="1" w:styleId="CM43">
    <w:name w:val="CM43"/>
    <w:basedOn w:val="Default"/>
    <w:next w:val="Default"/>
    <w:uiPriority w:val="99"/>
    <w:rsid w:val="005529AF"/>
    <w:rPr>
      <w:rFonts w:ascii="Times New Roman" w:hAnsi="Times New Roman" w:cs="Times New Roman"/>
      <w:color w:val="auto"/>
    </w:rPr>
  </w:style>
  <w:style w:type="paragraph" w:styleId="NormaleWeb">
    <w:name w:val="Normal (Web)"/>
    <w:basedOn w:val="Normale"/>
    <w:uiPriority w:val="99"/>
    <w:unhideWhenUsed/>
    <w:qFormat/>
    <w:rsid w:val="004D7A92"/>
    <w:pPr>
      <w:suppressAutoHyphens/>
      <w:spacing w:beforeAutospacing="1" w:after="119"/>
    </w:pPr>
    <w:rPr>
      <w:rFonts w:eastAsia="Times New Roman" w:cs="Times New Roman"/>
      <w:sz w:val="24"/>
      <w:szCs w:val="24"/>
      <w:lang w:eastAsia="it-IT"/>
    </w:rPr>
  </w:style>
  <w:style w:type="character" w:customStyle="1" w:styleId="ParagrafoelencoCarattere">
    <w:name w:val="Paragrafo elenco Carattere"/>
    <w:aliases w:val="Table of contents numbered Carattere,Elenco num ARGEA Carattere,Odsek zoznamu2 Carattere,List Paragraph1 Carattere,Bullet List Carattere,FooterText Carattere,lp1 Carattere,lp11 Carattere,List Paragraph11 Carattere"/>
    <w:link w:val="Paragrafoelenco"/>
    <w:uiPriority w:val="34"/>
    <w:qFormat/>
    <w:locked/>
    <w:rsid w:val="005A58C5"/>
    <w:rPr>
      <w:rFonts w:ascii="Times New Roman" w:hAnsi="Times New Roman" w:cs="Times New Roman"/>
      <w:sz w:val="20"/>
      <w:szCs w:val="20"/>
    </w:rPr>
  </w:style>
  <w:style w:type="paragraph" w:customStyle="1" w:styleId="LO-normal">
    <w:name w:val="LO-normal"/>
    <w:basedOn w:val="Normale"/>
    <w:rsid w:val="00765125"/>
    <w:pPr>
      <w:spacing w:before="120"/>
      <w:jc w:val="both"/>
    </w:pPr>
    <w:rPr>
      <w:rFonts w:eastAsia="Times New Roman" w:cs="Times New Roman"/>
      <w:sz w:val="24"/>
      <w:szCs w:val="24"/>
      <w:lang w:eastAsia="zh-CN"/>
    </w:rPr>
  </w:style>
  <w:style w:type="paragraph" w:customStyle="1" w:styleId="xmsolistparagraph">
    <w:name w:val="x_msolistparagraph"/>
    <w:basedOn w:val="Normale"/>
    <w:rsid w:val="00E93DB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it-IT"/>
    </w:rPr>
  </w:style>
  <w:style w:type="table" w:customStyle="1" w:styleId="TableGrid">
    <w:name w:val="TableGrid"/>
    <w:rsid w:val="002D1CC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98196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81962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81962"/>
    <w:rPr>
      <w:rFonts w:ascii="Times New Roman" w:hAnsi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8196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81962"/>
    <w:rPr>
      <w:rFonts w:ascii="Times New Roman" w:hAnsi="Times New Roman"/>
      <w:b/>
      <w:bCs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9263DD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775B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f8238b6-0fdb-4eab-b187-cef2dfef91f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13FD87EA9B0424BBCEF709D660B195E" ma:contentTypeVersion="18" ma:contentTypeDescription="Creare un nuovo documento." ma:contentTypeScope="" ma:versionID="65578c0a0d8c9d840ca33b4fcf52638c">
  <xsd:schema xmlns:xsd="http://www.w3.org/2001/XMLSchema" xmlns:xs="http://www.w3.org/2001/XMLSchema" xmlns:p="http://schemas.microsoft.com/office/2006/metadata/properties" xmlns:ns3="8f8238b6-0fdb-4eab-b187-cef2dfef91fc" xmlns:ns4="8d0e73fc-776b-43a1-8a43-273e12763e4b" targetNamespace="http://schemas.microsoft.com/office/2006/metadata/properties" ma:root="true" ma:fieldsID="bc6c1537f81d2515d6edf1d4bc4b4cd7" ns3:_="" ns4:_="">
    <xsd:import namespace="8f8238b6-0fdb-4eab-b187-cef2dfef91fc"/>
    <xsd:import namespace="8d0e73fc-776b-43a1-8a43-273e12763e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238b6-0fdb-4eab-b187-cef2dfef9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e73fc-776b-43a1-8a43-273e12763e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5CCBD-0311-41E5-B8CF-E56EE66E34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2B262D-2C25-4C15-B4C5-D1CF7A67DABE}">
  <ds:schemaRefs>
    <ds:schemaRef ds:uri="http://schemas.microsoft.com/office/2006/documentManagement/types"/>
    <ds:schemaRef ds:uri="http://schemas.openxmlformats.org/package/2006/metadata/core-properties"/>
    <ds:schemaRef ds:uri="8d0e73fc-776b-43a1-8a43-273e12763e4b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  <ds:schemaRef ds:uri="8f8238b6-0fdb-4eab-b187-cef2dfef91fc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6DA7D14-9109-4779-B976-B41A20461E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238b6-0fdb-4eab-b187-cef2dfef91fc"/>
    <ds:schemaRef ds:uri="8d0e73fc-776b-43a1-8a43-273e12763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441AEA-C319-4C59-99E9-85816D3D0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Gentili</dc:creator>
  <cp:lastModifiedBy>Giancarlo Faillaci</cp:lastModifiedBy>
  <cp:revision>3</cp:revision>
  <cp:lastPrinted>2023-05-08T11:46:00Z</cp:lastPrinted>
  <dcterms:created xsi:type="dcterms:W3CDTF">2025-06-03T07:12:00Z</dcterms:created>
  <dcterms:modified xsi:type="dcterms:W3CDTF">2025-06-03T07:12:00Z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0x010100E13FD87EA9B0424BBCEF709D660B195E</vt:lpwstr>
  </property>
</Properties>
</file>